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48"/>
        <w:gridCol w:w="4111"/>
        <w:gridCol w:w="1845"/>
      </w:tblGrid>
      <w:tr w:rsidR="000A2A19" w:rsidRPr="00DF5F1A" w:rsidTr="00995825">
        <w:tc>
          <w:tcPr>
            <w:tcW w:w="4748" w:type="dxa"/>
          </w:tcPr>
          <w:p w:rsidR="000A2A19" w:rsidRPr="00DF5F1A" w:rsidRDefault="000A2A19" w:rsidP="00995825">
            <w:pPr>
              <w:spacing w:after="120"/>
            </w:pPr>
            <w:r w:rsidRPr="00DF5F1A">
              <w:rPr>
                <w:b/>
                <w:u w:val="single"/>
              </w:rPr>
              <w:t>NOM</w:t>
            </w:r>
            <w:r w:rsidRPr="00DF5F1A">
              <w:t xml:space="preserve"> : ................................................ </w:t>
            </w:r>
          </w:p>
        </w:tc>
        <w:tc>
          <w:tcPr>
            <w:tcW w:w="4111" w:type="dxa"/>
          </w:tcPr>
          <w:p w:rsidR="000A2A19" w:rsidRPr="00DF5F1A" w:rsidRDefault="000A2A19" w:rsidP="00995825">
            <w:pPr>
              <w:spacing w:after="120"/>
            </w:pPr>
            <w:r w:rsidRPr="00DF5F1A">
              <w:rPr>
                <w:u w:val="single"/>
              </w:rPr>
              <w:t>Prénom</w:t>
            </w:r>
            <w:r w:rsidRPr="00DF5F1A">
              <w:t xml:space="preserve"> : ................................................ </w:t>
            </w:r>
          </w:p>
        </w:tc>
        <w:tc>
          <w:tcPr>
            <w:tcW w:w="1845" w:type="dxa"/>
          </w:tcPr>
          <w:p w:rsidR="000A2A19" w:rsidRPr="00DF5F1A" w:rsidRDefault="000A2A19" w:rsidP="006D5107">
            <w:pPr>
              <w:spacing w:after="120"/>
            </w:pPr>
            <w:r w:rsidRPr="00DF5F1A">
              <w:rPr>
                <w:b/>
                <w:u w:val="single"/>
              </w:rPr>
              <w:t>Classe</w:t>
            </w:r>
            <w:r w:rsidRPr="00DF5F1A">
              <w:t xml:space="preserve"> : </w:t>
            </w:r>
            <w:r w:rsidRPr="00DF5F1A">
              <w:rPr>
                <w:b/>
              </w:rPr>
              <w:t xml:space="preserve">…….  </w:t>
            </w:r>
          </w:p>
        </w:tc>
      </w:tr>
    </w:tbl>
    <w:p w:rsidR="000A2A19" w:rsidRPr="00DF5F1A" w:rsidRDefault="000A2A19"/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7536"/>
        <w:gridCol w:w="1462"/>
      </w:tblGrid>
      <w:tr w:rsidR="000A2A19" w:rsidRPr="00DF5F1A" w:rsidTr="007542DB">
        <w:tc>
          <w:tcPr>
            <w:tcW w:w="1913" w:type="dxa"/>
            <w:vAlign w:val="center"/>
          </w:tcPr>
          <w:p w:rsidR="000A2A19" w:rsidRPr="00DF5F1A" w:rsidRDefault="000A2A19" w:rsidP="006F7425">
            <w:pPr>
              <w:pStyle w:val="titre00"/>
              <w:rPr>
                <w:sz w:val="24"/>
                <w:szCs w:val="24"/>
              </w:rPr>
            </w:pPr>
            <w:r w:rsidRPr="00DF5F1A">
              <w:rPr>
                <w:sz w:val="24"/>
                <w:szCs w:val="24"/>
              </w:rPr>
              <w:t>1</w:t>
            </w:r>
            <w:r w:rsidRPr="00DF5F1A">
              <w:rPr>
                <w:sz w:val="24"/>
                <w:szCs w:val="24"/>
                <w:vertAlign w:val="superscript"/>
              </w:rPr>
              <w:t>ère</w:t>
            </w:r>
            <w:r w:rsidRPr="00DF5F1A">
              <w:rPr>
                <w:sz w:val="24"/>
                <w:szCs w:val="24"/>
              </w:rPr>
              <w:t xml:space="preserve"> Spé</w:t>
            </w:r>
          </w:p>
        </w:tc>
        <w:tc>
          <w:tcPr>
            <w:tcW w:w="7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A2A19" w:rsidRPr="00DF5F1A" w:rsidRDefault="000A2A19" w:rsidP="007542DB">
            <w:pPr>
              <w:pStyle w:val="titre00"/>
              <w:rPr>
                <w:sz w:val="22"/>
              </w:rPr>
            </w:pPr>
            <w:r w:rsidRPr="00DF5F1A">
              <w:rPr>
                <w:sz w:val="22"/>
              </w:rPr>
              <w:t>Thème : Constitution et transformation de la matière</w:t>
            </w:r>
          </w:p>
        </w:tc>
        <w:tc>
          <w:tcPr>
            <w:tcW w:w="1462" w:type="dxa"/>
            <w:tcBorders>
              <w:left w:val="nil"/>
            </w:tcBorders>
          </w:tcPr>
          <w:p w:rsidR="000A2A19" w:rsidRPr="00DF5F1A" w:rsidRDefault="000A2A19" w:rsidP="007542DB">
            <w:pPr>
              <w:pStyle w:val="titre00"/>
              <w:rPr>
                <w:sz w:val="22"/>
              </w:rPr>
            </w:pPr>
            <w:r w:rsidRPr="00DF5F1A">
              <w:rPr>
                <w:sz w:val="22"/>
              </w:rPr>
              <w:t>TP13</w:t>
            </w:r>
          </w:p>
        </w:tc>
      </w:tr>
      <w:tr w:rsidR="000A2A19" w:rsidRPr="00DF5F1A" w:rsidTr="007542DB">
        <w:tc>
          <w:tcPr>
            <w:tcW w:w="1913" w:type="dxa"/>
            <w:vAlign w:val="center"/>
          </w:tcPr>
          <w:p w:rsidR="000A2A19" w:rsidRPr="00DF5F1A" w:rsidRDefault="000A2A19" w:rsidP="007542DB">
            <w:pPr>
              <w:pStyle w:val="titre00"/>
            </w:pPr>
            <w:r w:rsidRPr="00DF5F1A">
              <w:rPr>
                <w:u w:val="single"/>
              </w:rPr>
              <w:t>Chimie</w:t>
            </w:r>
          </w:p>
        </w:tc>
        <w:tc>
          <w:tcPr>
            <w:tcW w:w="7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A2A19" w:rsidRPr="00DF5F1A" w:rsidRDefault="000A2A19" w:rsidP="007542DB">
            <w:pPr>
              <w:pStyle w:val="titre00"/>
            </w:pPr>
            <w:r w:rsidRPr="00DF5F1A">
              <w:t>Géométrie et polarité des entités chimiques</w:t>
            </w:r>
          </w:p>
        </w:tc>
        <w:tc>
          <w:tcPr>
            <w:tcW w:w="1462" w:type="dxa"/>
            <w:tcBorders>
              <w:left w:val="nil"/>
            </w:tcBorders>
          </w:tcPr>
          <w:p w:rsidR="000A2A19" w:rsidRPr="00DF5F1A" w:rsidRDefault="000A2A19" w:rsidP="007542DB">
            <w:pPr>
              <w:pStyle w:val="titre00"/>
            </w:pPr>
            <w:r w:rsidRPr="00DF5F1A">
              <w:sym w:font="Wingdings" w:char="F026"/>
            </w:r>
            <w:r w:rsidRPr="00DF5F1A">
              <w:t xml:space="preserve"> </w:t>
            </w:r>
            <w:r w:rsidR="00314C4E">
              <w:rPr>
                <w:u w:val="single"/>
              </w:rPr>
              <w:t>Chap.5</w:t>
            </w:r>
          </w:p>
        </w:tc>
      </w:tr>
    </w:tbl>
    <w:p w:rsidR="000A2A19" w:rsidRPr="00DF5F1A" w:rsidRDefault="000A2A19">
      <w:pPr>
        <w:rPr>
          <w:snapToGrid w:val="0"/>
          <w:lang w:eastAsia="fr-FR"/>
        </w:rPr>
      </w:pPr>
    </w:p>
    <w:p w:rsidR="00DC27C6" w:rsidRPr="00DF5F1A" w:rsidRDefault="00DC27C6" w:rsidP="000A2A19">
      <w:pPr>
        <w:pStyle w:val="fl0"/>
      </w:pPr>
      <w:r w:rsidRPr="00DF5F1A">
        <w:rPr>
          <w:b/>
          <w:sz w:val="24"/>
          <w:szCs w:val="24"/>
        </w:rPr>
        <w:t>But du TP</w:t>
      </w:r>
      <w:r w:rsidRPr="00DF5F1A">
        <w:rPr>
          <w:sz w:val="24"/>
          <w:szCs w:val="24"/>
        </w:rPr>
        <w:t xml:space="preserve"> : </w:t>
      </w:r>
      <w:r w:rsidRPr="00DF5F1A">
        <w:t>Interpréter la géométrie d</w:t>
      </w:r>
      <w:r w:rsidR="00DF5F1A" w:rsidRPr="00DF5F1A">
        <w:t>’</w:t>
      </w:r>
      <w:r w:rsidRPr="00DF5F1A">
        <w:t>une espèce chimique à partir de son schéma de Lewis. Etudier son caractère polaire.</w:t>
      </w:r>
    </w:p>
    <w:p w:rsidR="00DC27C6" w:rsidRPr="00DF5F1A" w:rsidRDefault="00DC27C6" w:rsidP="00677D2E">
      <w:pPr>
        <w:rPr>
          <w:lang w:eastAsia="fr-FR"/>
        </w:rPr>
      </w:pPr>
    </w:p>
    <w:p w:rsidR="00DC27C6" w:rsidRPr="00DF5F1A" w:rsidRDefault="000A2A19" w:rsidP="000A2A19">
      <w:pPr>
        <w:pStyle w:val="Titre1"/>
      </w:pPr>
      <w:r w:rsidRPr="00DF5F1A">
        <w:rPr>
          <w:noProof/>
        </w:rPr>
        <w:drawing>
          <wp:anchor distT="0" distB="0" distL="114300" distR="114300" simplePos="0" relativeHeight="251643904" behindDoc="0" locked="0" layoutInCell="1" allowOverlap="1" wp14:anchorId="41329579" wp14:editId="4C9D196D">
            <wp:simplePos x="0" y="0"/>
            <wp:positionH relativeFrom="column">
              <wp:posOffset>4700336</wp:posOffset>
            </wp:positionH>
            <wp:positionV relativeFrom="paragraph">
              <wp:posOffset>249019</wp:posOffset>
            </wp:positionV>
            <wp:extent cx="2160905" cy="1429385"/>
            <wp:effectExtent l="19050" t="19050" r="10795" b="18415"/>
            <wp:wrapSquare wrapText="bothSides"/>
            <wp:docPr id="1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905" cy="14293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3465A4"/>
                      </a:solidFill>
                      <a:round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DC27C6" w:rsidRPr="00DF5F1A">
        <w:t>Structure électronique et g</w:t>
      </w:r>
      <w:r w:rsidRPr="00DF5F1A">
        <w:t>éométrie des entités chimiques</w:t>
      </w:r>
    </w:p>
    <w:p w:rsidR="000A2A19" w:rsidRPr="00DF5F1A" w:rsidRDefault="000A2A19" w:rsidP="000A2A19">
      <w:pPr>
        <w:pStyle w:val="Titre2"/>
        <w:numPr>
          <w:ilvl w:val="0"/>
          <w:numId w:val="0"/>
        </w:numPr>
        <w:ind w:left="284"/>
      </w:pPr>
      <w:r w:rsidRPr="00DF5F1A">
        <w:t>Document 1 : Structure électronique</w:t>
      </w:r>
    </w:p>
    <w:p w:rsidR="000A2A19" w:rsidRPr="00DF5F1A" w:rsidRDefault="000A2A19" w:rsidP="00B52166">
      <w:pPr>
        <w:pStyle w:val="point1"/>
        <w:overflowPunct w:val="0"/>
        <w:jc w:val="both"/>
        <w:rPr>
          <w:noProof w:val="0"/>
          <w:kern w:val="2"/>
        </w:rPr>
      </w:pPr>
      <w:r w:rsidRPr="00DF5F1A">
        <w:rPr>
          <w:noProof w:val="0"/>
        </w:rPr>
        <w:t>Les électrons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 xml:space="preserve">un atome se répartissent en couches (1, 2 et 3) et sous-couches </w:t>
      </w:r>
      <w:r w:rsidRPr="00DF5F1A">
        <w:rPr>
          <w:noProof w:val="0"/>
          <w:kern w:val="2"/>
        </w:rPr>
        <w:t>électroniques (s, p et d) dans un ordre bien déterminé. La structure électronique rend compte de cette répartition.</w:t>
      </w:r>
    </w:p>
    <w:p w:rsidR="000A2A19" w:rsidRPr="00DF5F1A" w:rsidRDefault="000A2A19" w:rsidP="00CB0E6A">
      <w:pPr>
        <w:pStyle w:val="point1"/>
        <w:overflowPunct w:val="0"/>
        <w:jc w:val="both"/>
        <w:rPr>
          <w:noProof w:val="0"/>
          <w:kern w:val="2"/>
        </w:rPr>
      </w:pPr>
      <w:r w:rsidRPr="00DF5F1A">
        <w:rPr>
          <w:noProof w:val="0"/>
        </w:rPr>
        <w:t>Chaque sous-couche possède un nombre maximal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 xml:space="preserve">électron. On commence à </w:t>
      </w:r>
      <w:r w:rsidRPr="00DF5F1A">
        <w:rPr>
          <w:noProof w:val="0"/>
          <w:kern w:val="2"/>
        </w:rPr>
        <w:t>remplir un nouvelle sous-couche quand la précédente est pleine.</w:t>
      </w:r>
    </w:p>
    <w:p w:rsidR="000A2A19" w:rsidRPr="00DF5F1A" w:rsidRDefault="000A2A19" w:rsidP="000A2A19">
      <w:pPr>
        <w:pStyle w:val="point1"/>
        <w:rPr>
          <w:noProof w:val="0"/>
        </w:rPr>
      </w:pPr>
      <w:r w:rsidRPr="00DF5F1A">
        <w:rPr>
          <w:noProof w:val="0"/>
        </w:rPr>
        <w:t>Les électrons de valence sont les électrons situés sur la couche externe.</w:t>
      </w:r>
    </w:p>
    <w:p w:rsidR="000A2A19" w:rsidRPr="00DF5F1A" w:rsidRDefault="000A2A19" w:rsidP="000A2A19">
      <w:pPr>
        <w:pStyle w:val="fl1"/>
      </w:pPr>
      <w:r w:rsidRPr="00DF5F1A">
        <w:rPr>
          <w:noProof/>
          <w:u w:val="single"/>
          <w:lang w:eastAsia="fr-FR"/>
        </w:rPr>
        <w:drawing>
          <wp:anchor distT="0" distB="0" distL="114300" distR="114300" simplePos="0" relativeHeight="251644928" behindDoc="0" locked="0" layoutInCell="1" allowOverlap="1" wp14:anchorId="21D90805" wp14:editId="1E15748C">
            <wp:simplePos x="0" y="0"/>
            <wp:positionH relativeFrom="column">
              <wp:posOffset>293724</wp:posOffset>
            </wp:positionH>
            <wp:positionV relativeFrom="paragraph">
              <wp:posOffset>165570</wp:posOffset>
            </wp:positionV>
            <wp:extent cx="6383655" cy="1827530"/>
            <wp:effectExtent l="0" t="0" r="0" b="1270"/>
            <wp:wrapSquare wrapText="bothSides"/>
            <wp:docPr id="13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2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655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Pr="00DF5F1A">
        <w:rPr>
          <w:u w:val="single"/>
        </w:rPr>
        <w:t>Exemple</w:t>
      </w:r>
      <w:r w:rsidRPr="00DF5F1A">
        <w:t xml:space="preserve"> : </w:t>
      </w:r>
    </w:p>
    <w:p w:rsidR="000A2A19" w:rsidRPr="00DF5F1A" w:rsidRDefault="000A2A19" w:rsidP="003F74F3"/>
    <w:p w:rsidR="001A4CC6" w:rsidRPr="00DF5F1A" w:rsidRDefault="001A4CC6" w:rsidP="001A4CC6">
      <w:pPr>
        <w:pStyle w:val="Titre2"/>
        <w:numPr>
          <w:ilvl w:val="0"/>
          <w:numId w:val="0"/>
        </w:numPr>
        <w:ind w:left="284"/>
      </w:pPr>
      <w:r w:rsidRPr="00DF5F1A">
        <w:t>Document 2 : Stabilité d</w:t>
      </w:r>
      <w:r w:rsidR="00DF5F1A" w:rsidRPr="00DF5F1A">
        <w:t>’</w:t>
      </w:r>
      <w:r w:rsidRPr="00DF5F1A">
        <w:t>une espèce chimique</w:t>
      </w:r>
    </w:p>
    <w:p w:rsidR="001A4CC6" w:rsidRPr="00DF5F1A" w:rsidRDefault="001A4CC6" w:rsidP="001A4CC6">
      <w:pPr>
        <w:pStyle w:val="point1"/>
        <w:rPr>
          <w:noProof w:val="0"/>
        </w:rPr>
      </w:pPr>
      <w:r w:rsidRPr="00DF5F1A">
        <w:rPr>
          <w:noProof w:val="0"/>
        </w:rPr>
        <w:t>Les gaz nobles ont leur couche externe saturée : ils ne participent à aucune réaction chimique et possèdent une grande stabilité.</w:t>
      </w:r>
    </w:p>
    <w:p w:rsidR="001A4CC6" w:rsidRPr="00DF5F1A" w:rsidRDefault="001A4CC6" w:rsidP="001A4CC6">
      <w:pPr>
        <w:pStyle w:val="point1"/>
        <w:rPr>
          <w:noProof w:val="0"/>
        </w:rPr>
      </w:pPr>
      <w:r w:rsidRPr="00DF5F1A">
        <w:rPr>
          <w:noProof w:val="0"/>
        </w:rPr>
        <w:t>Certains atomes gagnent ou perdent un ou plusieurs électrons afin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acquérir la structure électronique du gaz noble le plus proche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eux dans la classification périodique. Ce sont les règles du duet et de 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octet.</w:t>
      </w:r>
    </w:p>
    <w:p w:rsidR="001A4CC6" w:rsidRPr="00DF5F1A" w:rsidRDefault="001A4CC6" w:rsidP="003F74F3">
      <w:pPr>
        <w:rPr>
          <w:rFonts w:eastAsia="NSimSun"/>
          <w:lang w:bidi="hi-IN"/>
        </w:rPr>
      </w:pPr>
    </w:p>
    <w:p w:rsidR="001A4CC6" w:rsidRPr="00DF5F1A" w:rsidRDefault="001A4CC6" w:rsidP="001A4CC6">
      <w:pPr>
        <w:pStyle w:val="Titre2"/>
        <w:numPr>
          <w:ilvl w:val="0"/>
          <w:numId w:val="0"/>
        </w:numPr>
        <w:ind w:left="284"/>
      </w:pPr>
      <w:r w:rsidRPr="00DF5F1A">
        <w:t>Document 3 : Les modèles moléculaires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50"/>
        <w:gridCol w:w="754"/>
        <w:gridCol w:w="1231"/>
        <w:gridCol w:w="754"/>
        <w:gridCol w:w="754"/>
        <w:gridCol w:w="901"/>
      </w:tblGrid>
      <w:tr w:rsidR="001A4CC6" w:rsidRPr="00DF5F1A" w:rsidTr="001A4CC6">
        <w:trPr>
          <w:jc w:val="center"/>
        </w:trPr>
        <w:tc>
          <w:tcPr>
            <w:tcW w:w="1050" w:type="dxa"/>
            <w:shd w:val="clear" w:color="auto" w:fill="BFBFBF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b/>
                <w:kern w:val="2"/>
                <w:lang w:bidi="hi-IN"/>
              </w:rPr>
            </w:pPr>
            <w:r w:rsidRPr="00DF5F1A">
              <w:rPr>
                <w:rFonts w:eastAsia="NSimSun"/>
                <w:b/>
                <w:kern w:val="2"/>
                <w:lang w:bidi="hi-IN"/>
              </w:rPr>
              <w:t>Symbole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H</w:t>
            </w:r>
          </w:p>
        </w:tc>
        <w:tc>
          <w:tcPr>
            <w:tcW w:w="1231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C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N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O</w:t>
            </w:r>
          </w:p>
        </w:tc>
        <w:tc>
          <w:tcPr>
            <w:tcW w:w="901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Cℓ</w:t>
            </w:r>
          </w:p>
        </w:tc>
      </w:tr>
      <w:tr w:rsidR="001A4CC6" w:rsidRPr="00DF5F1A" w:rsidTr="001A4CC6">
        <w:trPr>
          <w:jc w:val="center"/>
        </w:trPr>
        <w:tc>
          <w:tcPr>
            <w:tcW w:w="1050" w:type="dxa"/>
            <w:shd w:val="clear" w:color="auto" w:fill="BFBFBF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b/>
                <w:kern w:val="2"/>
                <w:lang w:bidi="hi-IN"/>
              </w:rPr>
            </w:pPr>
            <w:r w:rsidRPr="00DF5F1A">
              <w:rPr>
                <w:rFonts w:eastAsia="NSimSun"/>
                <w:b/>
                <w:kern w:val="2"/>
                <w:lang w:bidi="hi-IN"/>
              </w:rPr>
              <w:t>Z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1</w:t>
            </w:r>
          </w:p>
        </w:tc>
        <w:tc>
          <w:tcPr>
            <w:tcW w:w="1231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6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7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8</w:t>
            </w:r>
          </w:p>
        </w:tc>
        <w:tc>
          <w:tcPr>
            <w:tcW w:w="901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17</w:t>
            </w:r>
          </w:p>
        </w:tc>
      </w:tr>
      <w:tr w:rsidR="001A4CC6" w:rsidRPr="00DF5F1A" w:rsidTr="001A4CC6">
        <w:trPr>
          <w:jc w:val="center"/>
        </w:trPr>
        <w:tc>
          <w:tcPr>
            <w:tcW w:w="1050" w:type="dxa"/>
            <w:shd w:val="clear" w:color="auto" w:fill="BFBFBF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b/>
                <w:kern w:val="2"/>
                <w:lang w:bidi="hi-IN"/>
              </w:rPr>
            </w:pPr>
            <w:r w:rsidRPr="00DF5F1A">
              <w:rPr>
                <w:rFonts w:eastAsia="NSimSun"/>
                <w:b/>
                <w:kern w:val="2"/>
                <w:lang w:bidi="hi-IN"/>
              </w:rPr>
              <w:t>Couleur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Blanc</w:t>
            </w:r>
          </w:p>
        </w:tc>
        <w:tc>
          <w:tcPr>
            <w:tcW w:w="1231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Noir / gris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Bleu</w:t>
            </w:r>
          </w:p>
        </w:tc>
        <w:tc>
          <w:tcPr>
            <w:tcW w:w="754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Vert</w:t>
            </w:r>
          </w:p>
        </w:tc>
        <w:tc>
          <w:tcPr>
            <w:tcW w:w="901" w:type="dxa"/>
            <w:vAlign w:val="center"/>
          </w:tcPr>
          <w:p w:rsidR="001A4CC6" w:rsidRPr="00DF5F1A" w:rsidRDefault="001A4CC6" w:rsidP="00A53E88">
            <w:pPr>
              <w:overflowPunct w:val="0"/>
              <w:jc w:val="center"/>
              <w:rPr>
                <w:rFonts w:eastAsia="NSimSun"/>
                <w:kern w:val="2"/>
                <w:lang w:bidi="hi-IN"/>
              </w:rPr>
            </w:pPr>
            <w:r w:rsidRPr="00DF5F1A">
              <w:rPr>
                <w:rFonts w:eastAsia="NSimSun"/>
                <w:kern w:val="2"/>
                <w:lang w:bidi="hi-IN"/>
              </w:rPr>
              <w:t>Rouge</w:t>
            </w:r>
          </w:p>
        </w:tc>
      </w:tr>
    </w:tbl>
    <w:p w:rsidR="001A4CC6" w:rsidRPr="00DF5F1A" w:rsidRDefault="001A4CC6" w:rsidP="003F74F3">
      <w:pPr>
        <w:rPr>
          <w:rFonts w:eastAsia="NSimSun"/>
          <w:lang w:bidi="hi-IN"/>
        </w:rPr>
      </w:pPr>
    </w:p>
    <w:p w:rsidR="003F74F3" w:rsidRPr="00DF5F1A" w:rsidRDefault="003F74F3" w:rsidP="003F74F3">
      <w:pPr>
        <w:pStyle w:val="Titre2"/>
        <w:numPr>
          <w:ilvl w:val="0"/>
          <w:numId w:val="0"/>
        </w:numPr>
        <w:ind w:left="284"/>
      </w:pPr>
      <w:r w:rsidRPr="00DF5F1A">
        <w:t>Document 4 : Schéma de Lewis</w:t>
      </w:r>
    </w:p>
    <w:p w:rsidR="003F74F3" w:rsidRPr="00DF5F1A" w:rsidRDefault="003F74F3" w:rsidP="003F74F3">
      <w:pPr>
        <w:pStyle w:val="point1"/>
        <w:rPr>
          <w:noProof w:val="0"/>
        </w:rPr>
      </w:pPr>
      <w:r w:rsidRPr="00DF5F1A">
        <w:rPr>
          <w:noProof w:val="0"/>
        </w:rPr>
        <w:t>Le symbole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une entité chimique est entouré de sa couche électronique externe. Les électrons de la couche de valence sont représentés par un point s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ils sont célibataires ou par un tiret s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ils forment un doublet. On admet :</w:t>
      </w:r>
    </w:p>
    <w:p w:rsidR="003F74F3" w:rsidRPr="00DF5F1A" w:rsidRDefault="003F74F3" w:rsidP="003F74F3">
      <w:pPr>
        <w:pStyle w:val="fl2"/>
      </w:pPr>
      <w:r w:rsidRPr="00DF5F1A">
        <w:t>Que jusqu</w:t>
      </w:r>
      <w:r w:rsidR="00DF5F1A" w:rsidRPr="00DF5F1A">
        <w:t>’</w:t>
      </w:r>
      <w:r w:rsidRPr="00DF5F1A">
        <w:t>à quatre électrons de valence, l</w:t>
      </w:r>
      <w:r w:rsidR="00DF5F1A" w:rsidRPr="00DF5F1A">
        <w:t>’</w:t>
      </w:r>
      <w:r w:rsidRPr="00DF5F1A">
        <w:t>atome est entouré d</w:t>
      </w:r>
      <w:r w:rsidR="00DF5F1A" w:rsidRPr="00DF5F1A">
        <w:t>’</w:t>
      </w:r>
      <w:r w:rsidRPr="00DF5F1A">
        <w:t>électrons célibataires ;</w:t>
      </w:r>
    </w:p>
    <w:p w:rsidR="003F74F3" w:rsidRPr="00DF5F1A" w:rsidRDefault="003F74F3" w:rsidP="003F74F3">
      <w:pPr>
        <w:pStyle w:val="fl2"/>
      </w:pPr>
      <w:r w:rsidRPr="00DF5F1A"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468491F0" wp14:editId="66DF8059">
            <wp:simplePos x="0" y="0"/>
            <wp:positionH relativeFrom="column">
              <wp:posOffset>3598223</wp:posOffset>
            </wp:positionH>
            <wp:positionV relativeFrom="paragraph">
              <wp:posOffset>345456</wp:posOffset>
            </wp:positionV>
            <wp:extent cx="285750" cy="205105"/>
            <wp:effectExtent l="0" t="0" r="0" b="4445"/>
            <wp:wrapSquare wrapText="bothSides"/>
            <wp:docPr id="2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0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blipFill dpi="0" rotWithShape="0">
                            <a:blip/>
                            <a:srcRect/>
                            <a:stretch>
                              <a:fillRect/>
                            </a:stretch>
                          </a:blip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3465A4"/>
                          </a:solidFill>
                          <a:round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rgbClr val="808080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anchor>
        </w:drawing>
      </w:r>
      <w:r w:rsidRPr="00DF5F1A">
        <w:t>Qu</w:t>
      </w:r>
      <w:r w:rsidR="00DF5F1A" w:rsidRPr="00DF5F1A">
        <w:t>’</w:t>
      </w:r>
      <w:r w:rsidRPr="00DF5F1A">
        <w:t>au-delà, les électrons supplémentaires s</w:t>
      </w:r>
      <w:r w:rsidR="00DF5F1A" w:rsidRPr="00DF5F1A">
        <w:t>’</w:t>
      </w:r>
      <w:r w:rsidRPr="00DF5F1A">
        <w:t>ajoutent aux électrons célibataires pour former des doublets non-liants.</w:t>
      </w:r>
    </w:p>
    <w:p w:rsidR="003F74F3" w:rsidRPr="00DF5F1A" w:rsidRDefault="003F74F3" w:rsidP="003F74F3">
      <w:pPr>
        <w:pStyle w:val="point1"/>
        <w:rPr>
          <w:noProof w:val="0"/>
        </w:rPr>
      </w:pPr>
      <w:r w:rsidRPr="00DF5F1A">
        <w:rPr>
          <w:noProof w:val="0"/>
        </w:rPr>
        <w:t>Ainsi, 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atome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 xml:space="preserve">oxygène a pour schéma de Lewis : </w:t>
      </w:r>
    </w:p>
    <w:p w:rsidR="003F74F3" w:rsidRPr="00DF5F1A" w:rsidRDefault="007A0D90" w:rsidP="003F74F3">
      <w:pPr>
        <w:pStyle w:val="point1"/>
        <w:rPr>
          <w:noProof w:val="0"/>
          <w:lang w:eastAsia="fr-FR"/>
        </w:rPr>
      </w:pPr>
      <w:r w:rsidRPr="00DF5F1A">
        <w:rPr>
          <w:lang w:eastAsia="fr-FR"/>
        </w:rPr>
        <w:drawing>
          <wp:anchor distT="0" distB="0" distL="114300" distR="114300" simplePos="0" relativeHeight="251651072" behindDoc="0" locked="0" layoutInCell="1" allowOverlap="1" wp14:anchorId="2A8E9B50" wp14:editId="3BE921C8">
            <wp:simplePos x="0" y="0"/>
            <wp:positionH relativeFrom="column">
              <wp:posOffset>2375716</wp:posOffset>
            </wp:positionH>
            <wp:positionV relativeFrom="paragraph">
              <wp:posOffset>618111</wp:posOffset>
            </wp:positionV>
            <wp:extent cx="2332355" cy="208915"/>
            <wp:effectExtent l="0" t="0" r="0" b="63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355" cy="20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3F74F3" w:rsidRPr="00DF5F1A">
        <w:rPr>
          <w:noProof w:val="0"/>
        </w:rPr>
        <w:t>Dans le schéma de Lewis d</w:t>
      </w:r>
      <w:r w:rsidR="00DF5F1A" w:rsidRPr="00DF5F1A">
        <w:rPr>
          <w:noProof w:val="0"/>
        </w:rPr>
        <w:t>’</w:t>
      </w:r>
      <w:r w:rsidR="003F74F3" w:rsidRPr="00DF5F1A">
        <w:rPr>
          <w:noProof w:val="0"/>
        </w:rPr>
        <w:t>une molécule, une liaison entre deux atomes résulte de la mise en commun de deux électrons célibataires. La molécule de dioxygène O</w:t>
      </w:r>
      <w:r w:rsidR="003F74F3" w:rsidRPr="00DF5F1A">
        <w:rPr>
          <w:noProof w:val="0"/>
          <w:vertAlign w:val="subscript"/>
        </w:rPr>
        <w:t>2</w:t>
      </w:r>
      <w:r w:rsidR="003F74F3" w:rsidRPr="00DF5F1A">
        <w:rPr>
          <w:noProof w:val="0"/>
        </w:rPr>
        <w:t xml:space="preserve"> est composée de deux atomes d</w:t>
      </w:r>
      <w:r w:rsidR="00DF5F1A" w:rsidRPr="00DF5F1A">
        <w:rPr>
          <w:noProof w:val="0"/>
        </w:rPr>
        <w:t>’</w:t>
      </w:r>
      <w:r w:rsidR="003F74F3" w:rsidRPr="00DF5F1A">
        <w:rPr>
          <w:noProof w:val="0"/>
        </w:rPr>
        <w:t>oxygène. L</w:t>
      </w:r>
      <w:r w:rsidR="00DF5F1A" w:rsidRPr="00DF5F1A">
        <w:rPr>
          <w:noProof w:val="0"/>
        </w:rPr>
        <w:t>’</w:t>
      </w:r>
      <w:r w:rsidR="003F74F3" w:rsidRPr="00DF5F1A">
        <w:rPr>
          <w:noProof w:val="0"/>
        </w:rPr>
        <w:t xml:space="preserve">oxygène ayant 6 électrons externes, il lui manque 2 électrons pour être stable ; il va donc former 2 liaisons et 2 doublets non-liants. </w:t>
      </w:r>
      <w:r w:rsidR="003F74F3" w:rsidRPr="00DF5F1A">
        <w:rPr>
          <w:noProof w:val="0"/>
          <w:lang w:eastAsia="fr-FR"/>
        </w:rPr>
        <w:t>Sa formule de Lewis sera alors :</w:t>
      </w:r>
    </w:p>
    <w:p w:rsidR="003F74F3" w:rsidRPr="00DF5F1A" w:rsidRDefault="003F74F3" w:rsidP="003F74F3">
      <w:pPr>
        <w:rPr>
          <w:rFonts w:eastAsia="NSimSun"/>
          <w:lang w:bidi="hi-IN"/>
        </w:rPr>
      </w:pPr>
    </w:p>
    <w:p w:rsidR="00DC27C6" w:rsidRPr="00DF5F1A" w:rsidRDefault="00DC27C6" w:rsidP="007A0D90">
      <w:pPr>
        <w:pStyle w:val="Titre2"/>
      </w:pPr>
      <w:r w:rsidRPr="00DF5F1A">
        <w:lastRenderedPageBreak/>
        <w:t>Questions (S</w:t>
      </w:r>
      <w:r w:rsidR="00DF5F1A" w:rsidRPr="00DF5F1A">
        <w:t>’</w:t>
      </w:r>
      <w:r w:rsidRPr="00DF5F1A">
        <w:t>approprier-Réaliser)</w:t>
      </w:r>
    </w:p>
    <w:p w:rsidR="00DC27C6" w:rsidRPr="00DF5F1A" w:rsidRDefault="00DC27C6" w:rsidP="009F4E89">
      <w:pPr>
        <w:pStyle w:val="Titre3"/>
      </w:pPr>
      <w:r w:rsidRPr="00DF5F1A">
        <w:rPr>
          <w:lang w:eastAsia="fr-FR"/>
        </w:rPr>
        <w:t>Donner</w:t>
      </w:r>
      <w:r w:rsidRPr="00DF5F1A">
        <w:t xml:space="preserve"> la structure électronique des atomes d</w:t>
      </w:r>
      <w:r w:rsidR="00DF5F1A" w:rsidRPr="00DF5F1A">
        <w:t>’</w:t>
      </w:r>
      <w:r w:rsidRPr="00DF5F1A">
        <w:t>hydrogène, de carbone, d</w:t>
      </w:r>
      <w:r w:rsidR="00DF5F1A" w:rsidRPr="00DF5F1A">
        <w:t>’</w:t>
      </w:r>
      <w:r w:rsidRPr="00DF5F1A">
        <w:t>azote, d</w:t>
      </w:r>
      <w:r w:rsidR="00DF5F1A" w:rsidRPr="00DF5F1A">
        <w:t>’</w:t>
      </w:r>
      <w:r w:rsidRPr="00DF5F1A">
        <w:t>oxygène et de chlore.</w:t>
      </w:r>
      <w:r w:rsidR="007A0D90" w:rsidRPr="00DF5F1A">
        <w:t xml:space="preserve"> </w:t>
      </w:r>
      <w:r w:rsidRPr="00DF5F1A">
        <w:t xml:space="preserve">Souligner la </w:t>
      </w:r>
      <w:r w:rsidRPr="00DF5F1A">
        <w:rPr>
          <w:lang w:eastAsia="fr-FR"/>
        </w:rPr>
        <w:t>couche</w:t>
      </w:r>
      <w:r w:rsidRPr="00DF5F1A">
        <w:t xml:space="preserve"> externe pour chaque atome.</w:t>
      </w:r>
    </w:p>
    <w:p w:rsidR="00DC27C6" w:rsidRPr="00DF5F1A" w:rsidRDefault="00DC27C6" w:rsidP="007A0D90">
      <w:pPr>
        <w:pStyle w:val="Titre3"/>
      </w:pPr>
      <w:r w:rsidRPr="00DF5F1A">
        <w:t>Les atomes étudiés sont-ils stables ? Justifier.</w:t>
      </w:r>
    </w:p>
    <w:p w:rsidR="00DC27C6" w:rsidRPr="00DF5F1A" w:rsidRDefault="00DC27C6" w:rsidP="007A0D90">
      <w:pPr>
        <w:pStyle w:val="Titre3"/>
      </w:pPr>
      <w:r w:rsidRPr="00DF5F1A">
        <w:t xml:space="preserve">Donner la </w:t>
      </w:r>
      <w:r w:rsidRPr="00DF5F1A">
        <w:rPr>
          <w:iCs/>
        </w:rPr>
        <w:t>formule de Lewis</w:t>
      </w:r>
      <w:r w:rsidRPr="00DF5F1A">
        <w:t xml:space="preserve"> de chacun de ces atomes.</w:t>
      </w:r>
    </w:p>
    <w:p w:rsidR="00DC27C6" w:rsidRPr="00DF5F1A" w:rsidRDefault="00DC27C6" w:rsidP="00BA7EA8">
      <w:pPr>
        <w:pStyle w:val="Titre3"/>
      </w:pPr>
      <w:r w:rsidRPr="00DF5F1A">
        <w:t>Combien d</w:t>
      </w:r>
      <w:r w:rsidR="00DF5F1A" w:rsidRPr="00DF5F1A">
        <w:t>’</w:t>
      </w:r>
      <w:r w:rsidRPr="00DF5F1A">
        <w:t>électron(s) doit gagner l</w:t>
      </w:r>
      <w:r w:rsidR="00DF5F1A" w:rsidRPr="00DF5F1A">
        <w:t>’</w:t>
      </w:r>
      <w:r w:rsidRPr="00DF5F1A">
        <w:t>atome de chlore pour être stable sous forme ionique ?</w:t>
      </w:r>
      <w:r w:rsidR="007A0D90" w:rsidRPr="00DF5F1A">
        <w:t xml:space="preserve"> </w:t>
      </w:r>
      <w:r w:rsidR="007A0D90" w:rsidRPr="00DF5F1A">
        <w:br/>
      </w:r>
      <w:r w:rsidRPr="00DF5F1A">
        <w:t>En déduire la formule de Lewis de l</w:t>
      </w:r>
      <w:r w:rsidR="00DF5F1A" w:rsidRPr="00DF5F1A">
        <w:t>’</w:t>
      </w:r>
      <w:r w:rsidRPr="00DF5F1A">
        <w:t>ion chlorure.</w:t>
      </w:r>
    </w:p>
    <w:p w:rsidR="00DC27C6" w:rsidRPr="00DF5F1A" w:rsidRDefault="00DC27C6" w:rsidP="007A0D90">
      <w:pPr>
        <w:pStyle w:val="Titre3"/>
      </w:pPr>
      <w:r w:rsidRPr="00DF5F1A">
        <w:t>Faire de même pour l</w:t>
      </w:r>
      <w:r w:rsidR="00DF5F1A" w:rsidRPr="00DF5F1A">
        <w:t>’</w:t>
      </w:r>
      <w:r w:rsidRPr="00DF5F1A">
        <w:t>atome d</w:t>
      </w:r>
      <w:r w:rsidR="00DF5F1A" w:rsidRPr="00DF5F1A">
        <w:t>’</w:t>
      </w:r>
      <w:r w:rsidRPr="00DF5F1A">
        <w:t>azote qui donne l</w:t>
      </w:r>
      <w:r w:rsidR="00DF5F1A" w:rsidRPr="00DF5F1A">
        <w:t>’</w:t>
      </w:r>
      <w:r w:rsidRPr="00DF5F1A">
        <w:t>ion nitrure.</w:t>
      </w:r>
    </w:p>
    <w:p w:rsidR="00DC27C6" w:rsidRPr="00DF5F1A" w:rsidRDefault="00DC27C6" w:rsidP="007A0D90">
      <w:pPr>
        <w:pStyle w:val="Titre3"/>
        <w:rPr>
          <w:lang w:eastAsia="fr-FR"/>
        </w:rPr>
      </w:pPr>
      <w:r w:rsidRPr="00DF5F1A">
        <w:t>En vous aidant de la formule de Lewis de chaque atome, donner la formule de Lewis des molécules suivantes :</w:t>
      </w:r>
      <w:r w:rsidR="007A0D90" w:rsidRPr="00DF5F1A">
        <w:t xml:space="preserve"> </w:t>
      </w:r>
      <w:r w:rsidR="007A0D90" w:rsidRPr="00DF5F1A">
        <w:br/>
      </w:r>
      <w:r w:rsidR="007901F4" w:rsidRPr="00DF5F1A">
        <w:t>Dihydrogène H</w:t>
      </w:r>
      <w:r w:rsidR="007901F4" w:rsidRPr="00DF5F1A">
        <w:rPr>
          <w:vertAlign w:val="subscript"/>
        </w:rPr>
        <w:t>2</w:t>
      </w:r>
      <w:r w:rsidR="007901F4" w:rsidRPr="00DF5F1A">
        <w:t xml:space="preserve"> ; </w:t>
      </w:r>
      <w:r w:rsidRPr="00DF5F1A">
        <w:t>Méthane CH</w:t>
      </w:r>
      <w:r w:rsidRPr="00DF5F1A">
        <w:rPr>
          <w:vertAlign w:val="subscript"/>
        </w:rPr>
        <w:t>4</w:t>
      </w:r>
      <w:r w:rsidRPr="00DF5F1A">
        <w:t> ; Chlorure d</w:t>
      </w:r>
      <w:r w:rsidR="00DF5F1A" w:rsidRPr="00DF5F1A">
        <w:t>’</w:t>
      </w:r>
      <w:r w:rsidRPr="00DF5F1A">
        <w:t>hydrogène HCℓ ; Dioxyde de carbone CO</w:t>
      </w:r>
      <w:r w:rsidRPr="00DF5F1A">
        <w:rPr>
          <w:vertAlign w:val="subscript"/>
        </w:rPr>
        <w:t>2</w:t>
      </w:r>
      <w:r w:rsidRPr="00DF5F1A">
        <w:t> ; Diazote N</w:t>
      </w:r>
      <w:r w:rsidRPr="00DF5F1A">
        <w:rPr>
          <w:vertAlign w:val="subscript"/>
        </w:rPr>
        <w:t>2</w:t>
      </w:r>
      <w:r w:rsidRPr="00DF5F1A">
        <w:t xml:space="preserve"> ; </w:t>
      </w:r>
      <w:r w:rsidR="007901F4" w:rsidRPr="00DF5F1A">
        <w:t>Tri</w:t>
      </w:r>
      <w:r w:rsidRPr="00DF5F1A">
        <w:t>chlorométhane C</w:t>
      </w:r>
      <w:r w:rsidR="007901F4" w:rsidRPr="00DF5F1A">
        <w:t>H</w:t>
      </w:r>
      <w:r w:rsidRPr="00DF5F1A">
        <w:t>Cℓ</w:t>
      </w:r>
      <w:r w:rsidR="007901F4" w:rsidRPr="00DF5F1A">
        <w:rPr>
          <w:vertAlign w:val="subscript"/>
        </w:rPr>
        <w:t>3</w:t>
      </w:r>
      <w:r w:rsidRPr="00DF5F1A">
        <w:rPr>
          <w:vertAlign w:val="superscript"/>
        </w:rPr>
        <w:t> </w:t>
      </w:r>
      <w:r w:rsidRPr="00DF5F1A">
        <w:t xml:space="preserve">; Eau </w:t>
      </w:r>
      <w:r w:rsidRPr="00DF5F1A">
        <w:rPr>
          <w:lang w:eastAsia="fr-FR"/>
        </w:rPr>
        <w:t>H</w:t>
      </w:r>
      <w:r w:rsidRPr="00DF5F1A">
        <w:rPr>
          <w:vertAlign w:val="subscript"/>
          <w:lang w:eastAsia="fr-FR"/>
        </w:rPr>
        <w:t>2</w:t>
      </w:r>
      <w:r w:rsidRPr="00DF5F1A">
        <w:rPr>
          <w:lang w:eastAsia="fr-FR"/>
        </w:rPr>
        <w:t>O ; Cyanure d</w:t>
      </w:r>
      <w:r w:rsidR="00DF5F1A" w:rsidRPr="00DF5F1A">
        <w:rPr>
          <w:lang w:eastAsia="fr-FR"/>
        </w:rPr>
        <w:t>’</w:t>
      </w:r>
      <w:r w:rsidRPr="00DF5F1A">
        <w:rPr>
          <w:lang w:eastAsia="fr-FR"/>
        </w:rPr>
        <w:t>hydrogène HCN ; Ammoniac NH</w:t>
      </w:r>
      <w:r w:rsidRPr="00DF5F1A">
        <w:rPr>
          <w:vertAlign w:val="subscript"/>
          <w:lang w:eastAsia="fr-FR"/>
        </w:rPr>
        <w:t>3</w:t>
      </w:r>
      <w:r w:rsidRPr="00DF5F1A">
        <w:rPr>
          <w:lang w:eastAsia="fr-FR"/>
        </w:rPr>
        <w:t xml:space="preserve"> ; </w:t>
      </w:r>
      <w:r w:rsidR="007F1FE9" w:rsidRPr="00DF5F1A">
        <w:rPr>
          <w:lang w:eastAsia="fr-FR"/>
        </w:rPr>
        <w:t xml:space="preserve">Acide hypochloreux HOCℓ ; </w:t>
      </w:r>
      <w:r w:rsidRPr="00DF5F1A">
        <w:rPr>
          <w:lang w:eastAsia="fr-FR"/>
        </w:rPr>
        <w:t>Peroxyde d</w:t>
      </w:r>
      <w:r w:rsidR="00DF5F1A" w:rsidRPr="00DF5F1A">
        <w:rPr>
          <w:lang w:eastAsia="fr-FR"/>
        </w:rPr>
        <w:t>’</w:t>
      </w:r>
      <w:r w:rsidRPr="00DF5F1A">
        <w:rPr>
          <w:lang w:eastAsia="fr-FR"/>
        </w:rPr>
        <w:t>hydrogène H</w:t>
      </w:r>
      <w:r w:rsidRPr="00DF5F1A">
        <w:rPr>
          <w:vertAlign w:val="subscript"/>
          <w:lang w:eastAsia="fr-FR"/>
        </w:rPr>
        <w:t>2</w:t>
      </w:r>
      <w:r w:rsidRPr="00DF5F1A">
        <w:rPr>
          <w:lang w:eastAsia="fr-FR"/>
        </w:rPr>
        <w:t>O</w:t>
      </w:r>
      <w:r w:rsidRPr="00DF5F1A">
        <w:rPr>
          <w:vertAlign w:val="subscript"/>
          <w:lang w:eastAsia="fr-FR"/>
        </w:rPr>
        <w:t>2</w:t>
      </w:r>
      <w:r w:rsidRPr="00DF5F1A">
        <w:rPr>
          <w:lang w:eastAsia="fr-FR"/>
        </w:rPr>
        <w:t> ; Méthanal H</w:t>
      </w:r>
      <w:r w:rsidRPr="00DF5F1A">
        <w:rPr>
          <w:vertAlign w:val="subscript"/>
          <w:lang w:eastAsia="fr-FR"/>
        </w:rPr>
        <w:t>2</w:t>
      </w:r>
      <w:r w:rsidRPr="00DF5F1A">
        <w:rPr>
          <w:lang w:eastAsia="fr-FR"/>
        </w:rPr>
        <w:t>CO.</w:t>
      </w:r>
    </w:p>
    <w:p w:rsidR="00353197" w:rsidRPr="00DF5F1A" w:rsidRDefault="00353197" w:rsidP="00353197">
      <w:pPr>
        <w:pStyle w:val="Titre2"/>
      </w:pPr>
      <w:r w:rsidRPr="00DF5F1A">
        <w:rPr>
          <w:noProof/>
          <w:lang w:eastAsia="fr-FR"/>
        </w:rPr>
        <w:drawing>
          <wp:anchor distT="0" distB="0" distL="114935" distR="114935" simplePos="0" relativeHeight="251640832" behindDoc="1" locked="0" layoutInCell="1" allowOverlap="1" wp14:anchorId="1419235E" wp14:editId="236E783C">
            <wp:simplePos x="0" y="0"/>
            <wp:positionH relativeFrom="column">
              <wp:posOffset>5072380</wp:posOffset>
            </wp:positionH>
            <wp:positionV relativeFrom="paragraph">
              <wp:posOffset>180340</wp:posOffset>
            </wp:positionV>
            <wp:extent cx="1924685" cy="1566545"/>
            <wp:effectExtent l="0" t="0" r="0" b="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685" cy="15665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5F1A">
        <w:t>Géométrie des entités chimiques (Réaliser-Analyser)</w:t>
      </w:r>
    </w:p>
    <w:p w:rsidR="00DC27C6" w:rsidRPr="00DF5F1A" w:rsidRDefault="007A0D90" w:rsidP="007A0D90">
      <w:pPr>
        <w:pStyle w:val="point1"/>
        <w:rPr>
          <w:noProof w:val="0"/>
        </w:rPr>
      </w:pPr>
      <w:r w:rsidRPr="00DF5F1A">
        <w:rPr>
          <w:noProof w:val="0"/>
          <w:lang w:eastAsia="fr-FR"/>
        </w:rPr>
        <w:t>A</w:t>
      </w:r>
      <w:r w:rsidR="00DC27C6" w:rsidRPr="00DF5F1A">
        <w:rPr>
          <w:noProof w:val="0"/>
          <w:lang w:eastAsia="fr-FR"/>
        </w:rPr>
        <w:t xml:space="preserve"> l</w:t>
      </w:r>
      <w:r w:rsidR="00DF5F1A" w:rsidRPr="00DF5F1A">
        <w:rPr>
          <w:noProof w:val="0"/>
          <w:lang w:eastAsia="fr-FR"/>
        </w:rPr>
        <w:t>’</w:t>
      </w:r>
      <w:r w:rsidR="00DC27C6" w:rsidRPr="00DF5F1A">
        <w:rPr>
          <w:noProof w:val="0"/>
          <w:lang w:eastAsia="fr-FR"/>
        </w:rPr>
        <w:t>aide</w:t>
      </w:r>
      <w:r w:rsidR="00DC27C6" w:rsidRPr="00DF5F1A">
        <w:rPr>
          <w:noProof w:val="0"/>
        </w:rPr>
        <w:t xml:space="preserve"> des modèles moléculaires, constr</w:t>
      </w:r>
      <w:r w:rsidR="00203309" w:rsidRPr="00DF5F1A">
        <w:rPr>
          <w:noProof w:val="0"/>
        </w:rPr>
        <w:t>uire les molécules précédentes.</w:t>
      </w:r>
    </w:p>
    <w:p w:rsidR="00DC27C6" w:rsidRPr="00DF5F1A" w:rsidRDefault="00DC27C6" w:rsidP="007A0D90">
      <w:pPr>
        <w:pStyle w:val="Titre3"/>
      </w:pPr>
      <w:r w:rsidRPr="00DF5F1A">
        <w:rPr>
          <w:lang w:eastAsia="fr-FR"/>
        </w:rPr>
        <w:t>Indiquer</w:t>
      </w:r>
      <w:r w:rsidRPr="00DF5F1A">
        <w:t xml:space="preserve"> la géométrie de chaque molécule (tétraédrique, pyramidale, coudée, linéaire, trigonale)</w:t>
      </w:r>
      <w:r w:rsidR="007A0D90" w:rsidRPr="00DF5F1A">
        <w:t xml:space="preserve"> </w:t>
      </w:r>
      <w:r w:rsidRPr="00DF5F1A">
        <w:t>en précisant si elles sont coplanaires ou non.</w:t>
      </w:r>
    </w:p>
    <w:p w:rsidR="007901F4" w:rsidRPr="00DF5F1A" w:rsidRDefault="007901F4" w:rsidP="007A0D90">
      <w:pPr>
        <w:pStyle w:val="Titre3"/>
      </w:pPr>
      <w:r w:rsidRPr="00DF5F1A">
        <w:t>Représenter la molécule de trichlorométhane en représentation de Cram (</w:t>
      </w:r>
      <w:r w:rsidR="004369A8" w:rsidRPr="00DF5F1A">
        <w:t xml:space="preserve">en </w:t>
      </w:r>
      <w:r w:rsidRPr="00DF5F1A">
        <w:t>3D).</w:t>
      </w:r>
    </w:p>
    <w:p w:rsidR="007901F4" w:rsidRPr="00DF5F1A" w:rsidRDefault="00DC27C6" w:rsidP="007A0D90">
      <w:pPr>
        <w:pStyle w:val="Titre3"/>
      </w:pPr>
      <w:r w:rsidRPr="00DF5F1A">
        <w:rPr>
          <w:lang w:eastAsia="fr-FR"/>
        </w:rPr>
        <w:t>Sur le site de physique du lycée, choisir</w:t>
      </w:r>
      <w:r w:rsidRPr="00DF5F1A">
        <w:t xml:space="preserve"> l</w:t>
      </w:r>
      <w:r w:rsidR="00DF5F1A" w:rsidRPr="00DF5F1A">
        <w:t>’</w:t>
      </w:r>
      <w:r w:rsidRPr="00DF5F1A">
        <w:t>animation « </w:t>
      </w:r>
      <w:r w:rsidRPr="00DF5F1A">
        <w:rPr>
          <w:i/>
        </w:rPr>
        <w:t>Anaglyphe de modèles moléculaires</w:t>
      </w:r>
      <w:r w:rsidRPr="00DF5F1A">
        <w:t> »</w:t>
      </w:r>
      <w:r w:rsidR="007A0D90" w:rsidRPr="00DF5F1A">
        <w:t xml:space="preserve"> </w:t>
      </w:r>
      <w:r w:rsidR="007901F4" w:rsidRPr="00DF5F1A">
        <w:t>pour visualiser certaines de ces molécules (utiliser les lunettes cyan/rouge).</w:t>
      </w:r>
    </w:p>
    <w:p w:rsidR="00DC27C6" w:rsidRPr="00DF5F1A" w:rsidRDefault="00DC27C6" w:rsidP="007A0D90">
      <w:pPr>
        <w:pStyle w:val="Titre3"/>
      </w:pPr>
      <w:r w:rsidRPr="00DF5F1A">
        <w:rPr>
          <w:lang w:eastAsia="fr-FR"/>
        </w:rPr>
        <w:t>Comment</w:t>
      </w:r>
      <w:r w:rsidRPr="00DF5F1A">
        <w:t xml:space="preserve"> expliquer la géométrie de chaque molécule ?</w:t>
      </w:r>
    </w:p>
    <w:p w:rsidR="00DC27C6" w:rsidRPr="00DF5F1A" w:rsidRDefault="00DC27C6" w:rsidP="002D631C"/>
    <w:p w:rsidR="00DC27C6" w:rsidRPr="00DF5F1A" w:rsidRDefault="00DC27C6" w:rsidP="002D631C">
      <w:pPr>
        <w:pStyle w:val="Titre1"/>
      </w:pPr>
      <w:r w:rsidRPr="00DF5F1A">
        <w:t>Polarité d</w:t>
      </w:r>
      <w:r w:rsidR="00DF5F1A" w:rsidRPr="00DF5F1A">
        <w:t>’</w:t>
      </w:r>
      <w:r w:rsidRPr="00DF5F1A">
        <w:t>une entité chimique</w:t>
      </w:r>
    </w:p>
    <w:p w:rsidR="00DC27C6" w:rsidRPr="00DF5F1A" w:rsidRDefault="00DC27C6" w:rsidP="002D631C">
      <w:pPr>
        <w:pStyle w:val="point1"/>
        <w:rPr>
          <w:noProof w:val="0"/>
        </w:rPr>
      </w:pPr>
      <w:r w:rsidRPr="00DF5F1A">
        <w:rPr>
          <w:noProof w:val="0"/>
        </w:rPr>
        <w:t>Les régions où se trouvent les électrons conditionnent les propriétés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une molécule qui est alors qualifiée de polaire ou apolaire. Comment définir la polarité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une molécule et comment la prévoir ?</w:t>
      </w:r>
    </w:p>
    <w:p w:rsidR="00C53631" w:rsidRPr="00DF5F1A" w:rsidRDefault="00C53631" w:rsidP="00C53631"/>
    <w:p w:rsidR="002D631C" w:rsidRPr="00DF5F1A" w:rsidRDefault="002D631C" w:rsidP="002D631C">
      <w:pPr>
        <w:pStyle w:val="Titre2"/>
        <w:numPr>
          <w:ilvl w:val="0"/>
          <w:numId w:val="0"/>
        </w:numPr>
        <w:ind w:left="284"/>
      </w:pPr>
      <w:r w:rsidRPr="00DF5F1A">
        <w:rPr>
          <w:noProof/>
          <w:sz w:val="12"/>
          <w:szCs w:val="12"/>
          <w:lang w:eastAsia="fr-FR"/>
        </w:rPr>
        <w:drawing>
          <wp:anchor distT="0" distB="0" distL="114300" distR="114300" simplePos="0" relativeHeight="251662336" behindDoc="0" locked="0" layoutInCell="1" allowOverlap="1" wp14:anchorId="05E5636F" wp14:editId="4C244575">
            <wp:simplePos x="0" y="0"/>
            <wp:positionH relativeFrom="column">
              <wp:posOffset>4216400</wp:posOffset>
            </wp:positionH>
            <wp:positionV relativeFrom="paragraph">
              <wp:posOffset>35560</wp:posOffset>
            </wp:positionV>
            <wp:extent cx="2684780" cy="1261745"/>
            <wp:effectExtent l="0" t="0" r="1270" b="0"/>
            <wp:wrapSquare wrapText="bothSides"/>
            <wp:docPr id="21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780" cy="12617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  <a:extLs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Pr="00DF5F1A">
        <w:t>Document 4 : Les molécules d</w:t>
      </w:r>
      <w:r w:rsidR="00DF5F1A" w:rsidRPr="00DF5F1A">
        <w:t>’</w:t>
      </w:r>
      <w:r w:rsidRPr="00DF5F1A">
        <w:t>ADN</w:t>
      </w:r>
    </w:p>
    <w:p w:rsidR="002D631C" w:rsidRPr="00DF5F1A" w:rsidRDefault="002D631C" w:rsidP="00690322">
      <w:pPr>
        <w:pStyle w:val="point1"/>
        <w:rPr>
          <w:noProof w:val="0"/>
        </w:rPr>
      </w:pPr>
      <w:r w:rsidRPr="00DF5F1A">
        <w:rPr>
          <w:noProof w:val="0"/>
        </w:rPr>
        <w:t>« </w:t>
      </w:r>
      <w:r w:rsidRPr="00DF5F1A">
        <w:rPr>
          <w:i/>
          <w:noProof w:val="0"/>
        </w:rPr>
        <w:t xml:space="preserve">Nous devons connaître les régions </w:t>
      </w:r>
      <w:r w:rsidR="00DF5F1A" w:rsidRPr="00DF5F1A">
        <w:rPr>
          <w:i/>
          <w:noProof w:val="0"/>
        </w:rPr>
        <w:t>des molécules</w:t>
      </w:r>
      <w:r w:rsidRPr="00DF5F1A">
        <w:rPr>
          <w:i/>
          <w:noProof w:val="0"/>
        </w:rPr>
        <w:t xml:space="preserve"> où on a le plus de chance </w:t>
      </w:r>
      <w:r w:rsidRPr="00DF5F1A">
        <w:rPr>
          <w:i/>
          <w:noProof w:val="0"/>
          <w:kern w:val="2"/>
        </w:rPr>
        <w:t>de trouver les électrons si nous voulons comprendre leurs propriétés.</w:t>
      </w:r>
      <w:r w:rsidRPr="00DF5F1A">
        <w:rPr>
          <w:i/>
          <w:noProof w:val="0"/>
        </w:rPr>
        <w:t xml:space="preserve"> </w:t>
      </w:r>
      <w:r w:rsidR="00144E1F" w:rsidRPr="00DF5F1A">
        <w:rPr>
          <w:i/>
          <w:noProof w:val="0"/>
        </w:rPr>
        <w:t>(...)</w:t>
      </w:r>
      <w:r w:rsidR="00144E1F" w:rsidRPr="00DF5F1A">
        <w:rPr>
          <w:i/>
          <w:noProof w:val="0"/>
        </w:rPr>
        <w:br/>
      </w:r>
      <w:r w:rsidRPr="00DF5F1A">
        <w:rPr>
          <w:i/>
          <w:noProof w:val="0"/>
        </w:rPr>
        <w:t>La vie dépend de l</w:t>
      </w:r>
      <w:r w:rsidR="00DF5F1A" w:rsidRPr="00DF5F1A">
        <w:rPr>
          <w:i/>
          <w:noProof w:val="0"/>
        </w:rPr>
        <w:t>’</w:t>
      </w:r>
      <w:r w:rsidRPr="00DF5F1A">
        <w:rPr>
          <w:i/>
          <w:noProof w:val="0"/>
        </w:rPr>
        <w:t>emplacement des électrons puisqu</w:t>
      </w:r>
      <w:r w:rsidR="00DF5F1A" w:rsidRPr="00DF5F1A">
        <w:rPr>
          <w:i/>
          <w:noProof w:val="0"/>
        </w:rPr>
        <w:t>’</w:t>
      </w:r>
      <w:r w:rsidRPr="00DF5F1A">
        <w:rPr>
          <w:i/>
          <w:noProof w:val="0"/>
        </w:rPr>
        <w:t xml:space="preserve">ils contrôlent la forme </w:t>
      </w:r>
      <w:r w:rsidRPr="00DF5F1A">
        <w:rPr>
          <w:i/>
          <w:noProof w:val="0"/>
          <w:kern w:val="2"/>
        </w:rPr>
        <w:t>de l</w:t>
      </w:r>
      <w:r w:rsidR="00DF5F1A" w:rsidRPr="00DF5F1A">
        <w:rPr>
          <w:i/>
          <w:noProof w:val="0"/>
          <w:kern w:val="2"/>
        </w:rPr>
        <w:t>’</w:t>
      </w:r>
      <w:r w:rsidRPr="00DF5F1A">
        <w:rPr>
          <w:i/>
          <w:noProof w:val="0"/>
          <w:kern w:val="2"/>
        </w:rPr>
        <w:t>hélice de l</w:t>
      </w:r>
      <w:r w:rsidR="00DF5F1A" w:rsidRPr="00DF5F1A">
        <w:rPr>
          <w:i/>
          <w:noProof w:val="0"/>
          <w:kern w:val="2"/>
        </w:rPr>
        <w:t>’</w:t>
      </w:r>
      <w:r w:rsidRPr="00DF5F1A">
        <w:rPr>
          <w:i/>
          <w:noProof w:val="0"/>
          <w:kern w:val="2"/>
        </w:rPr>
        <w:t>ADN (…), de nos protéines et de nos enzymes, et leur forme est essentielle à leur fonction.</w:t>
      </w:r>
      <w:r w:rsidRPr="00DF5F1A">
        <w:rPr>
          <w:noProof w:val="0"/>
          <w:kern w:val="2"/>
        </w:rPr>
        <w:t> »</w:t>
      </w:r>
    </w:p>
    <w:p w:rsidR="002D631C" w:rsidRPr="00DF5F1A" w:rsidRDefault="002D631C" w:rsidP="002D631C">
      <w:pPr>
        <w:overflowPunct w:val="0"/>
        <w:jc w:val="right"/>
        <w:rPr>
          <w:sz w:val="18"/>
        </w:rPr>
      </w:pPr>
      <w:r w:rsidRPr="00DF5F1A">
        <w:rPr>
          <w:i/>
          <w:iCs/>
          <w:kern w:val="2"/>
          <w:sz w:val="18"/>
        </w:rPr>
        <w:t>Extrait de : Chimie. Molécules, matières et métamorphoses. </w:t>
      </w:r>
      <w:r w:rsidRPr="00DF5F1A">
        <w:rPr>
          <w:i/>
          <w:kern w:val="2"/>
          <w:sz w:val="18"/>
        </w:rPr>
        <w:t>Atkins et Jones. 1998</w:t>
      </w:r>
    </w:p>
    <w:p w:rsidR="002D631C" w:rsidRPr="00DF5F1A" w:rsidRDefault="002D631C" w:rsidP="002D631C"/>
    <w:p w:rsidR="00C60A8E" w:rsidRPr="00DF5F1A" w:rsidRDefault="00C53631" w:rsidP="00C60A8E">
      <w:pPr>
        <w:pStyle w:val="Titre2"/>
        <w:numPr>
          <w:ilvl w:val="0"/>
          <w:numId w:val="0"/>
        </w:numPr>
        <w:ind w:left="284"/>
      </w:pPr>
      <w:r w:rsidRPr="00DF5F1A">
        <w:rPr>
          <w:noProof/>
          <w:sz w:val="12"/>
          <w:szCs w:val="12"/>
          <w:lang w:eastAsia="fr-FR"/>
        </w:rPr>
        <w:drawing>
          <wp:anchor distT="0" distB="0" distL="114300" distR="114300" simplePos="0" relativeHeight="251664384" behindDoc="0" locked="0" layoutInCell="1" allowOverlap="1" wp14:anchorId="701A0475" wp14:editId="3129E34F">
            <wp:simplePos x="0" y="0"/>
            <wp:positionH relativeFrom="column">
              <wp:posOffset>4820285</wp:posOffset>
            </wp:positionH>
            <wp:positionV relativeFrom="paragraph">
              <wp:posOffset>130627</wp:posOffset>
            </wp:positionV>
            <wp:extent cx="2036445" cy="1819275"/>
            <wp:effectExtent l="0" t="0" r="1905" b="9525"/>
            <wp:wrapSquare wrapText="bothSides"/>
            <wp:docPr id="2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445" cy="1819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  <a:extLs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C60A8E" w:rsidRPr="00DF5F1A">
        <w:t>Document 5 : L</w:t>
      </w:r>
      <w:r w:rsidR="00DF5F1A" w:rsidRPr="00DF5F1A">
        <w:t>’</w:t>
      </w:r>
      <w:r w:rsidR="00C60A8E" w:rsidRPr="00DF5F1A">
        <w:t>électronégativité d</w:t>
      </w:r>
      <w:r w:rsidR="00DF5F1A" w:rsidRPr="00DF5F1A">
        <w:t>’</w:t>
      </w:r>
      <w:r w:rsidR="00C60A8E" w:rsidRPr="00DF5F1A">
        <w:t>un atome selon Pauling</w:t>
      </w:r>
    </w:p>
    <w:p w:rsidR="00C60A8E" w:rsidRPr="00DF5F1A" w:rsidRDefault="00C60A8E" w:rsidP="00C60A8E">
      <w:pPr>
        <w:pStyle w:val="point1"/>
        <w:rPr>
          <w:noProof w:val="0"/>
        </w:rPr>
      </w:pPr>
      <w:r w:rsidRPr="00DF5F1A">
        <w:rPr>
          <w:noProof w:val="0"/>
        </w:rPr>
        <w:t>En 1932, le chimiste américain Pauling postule que les atomes partagent les électrons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une liaison covalente ont tendance à attirer plus ou moins à eux les électrons du doublet.</w:t>
      </w:r>
    </w:p>
    <w:p w:rsidR="00C60A8E" w:rsidRPr="00DF5F1A" w:rsidRDefault="00C60A8E" w:rsidP="00C60A8E">
      <w:pPr>
        <w:pStyle w:val="point1"/>
        <w:rPr>
          <w:noProof w:val="0"/>
        </w:rPr>
      </w:pPr>
      <w:r w:rsidRPr="00DF5F1A">
        <w:rPr>
          <w:noProof w:val="0"/>
        </w:rPr>
        <w:t>Cette capacité qu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à un atome à attirer à lui le doublet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électrons est appelée « électronégativité ».</w:t>
      </w:r>
    </w:p>
    <w:p w:rsidR="00C60A8E" w:rsidRPr="00DF5F1A" w:rsidRDefault="00C60A8E" w:rsidP="00C60A8E">
      <w:pPr>
        <w:pStyle w:val="point1"/>
        <w:rPr>
          <w:noProof w:val="0"/>
        </w:rPr>
      </w:pPr>
      <w:r w:rsidRPr="00DF5F1A">
        <w:rPr>
          <w:noProof w:val="0"/>
        </w:rPr>
        <w:t>Pauling associe une valeur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électronégativité à la plupart des atomes : 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atome le plus électronégatif étant celui qui attire à lui les électrons de la liaison.</w:t>
      </w:r>
    </w:p>
    <w:p w:rsidR="00031813" w:rsidRPr="00DF5F1A" w:rsidRDefault="00031813" w:rsidP="00031813">
      <w:pPr>
        <w:pStyle w:val="point1"/>
        <w:rPr>
          <w:noProof w:val="0"/>
        </w:rPr>
      </w:pPr>
      <w:r w:rsidRPr="00DF5F1A">
        <w:rPr>
          <w:noProof w:val="0"/>
          <w:u w:val="single"/>
        </w:rPr>
        <w:t>Echelle d</w:t>
      </w:r>
      <w:r w:rsidR="00DF5F1A" w:rsidRPr="00DF5F1A">
        <w:rPr>
          <w:noProof w:val="0"/>
          <w:u w:val="single"/>
        </w:rPr>
        <w:t>’</w:t>
      </w:r>
      <w:r w:rsidRPr="00DF5F1A">
        <w:rPr>
          <w:noProof w:val="0"/>
          <w:u w:val="single"/>
        </w:rPr>
        <w:t>électronégativité de Pauling ci-contre</w:t>
      </w:r>
      <w:r w:rsidRPr="00DF5F1A">
        <w:rPr>
          <w:noProof w:val="0"/>
        </w:rPr>
        <w:t xml:space="preserve"> : </w:t>
      </w:r>
      <w:r w:rsidR="0064182F" w:rsidRPr="00DF5F1A">
        <w:rPr>
          <w:noProof w:val="0"/>
        </w:rPr>
        <w:br/>
        <w:t xml:space="preserve">Plus </w:t>
      </w:r>
      <w:r w:rsidRPr="00DF5F1A">
        <w:rPr>
          <w:noProof w:val="0"/>
        </w:rPr>
        <w:t>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électronégativité est élevée, plus 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atome attire à lui les électrons.</w:t>
      </w:r>
    </w:p>
    <w:p w:rsidR="00F35E27" w:rsidRPr="00DF5F1A" w:rsidRDefault="00F35E27" w:rsidP="00F35E27"/>
    <w:p w:rsidR="00A22E01" w:rsidRPr="00DF5F1A" w:rsidRDefault="00A22E01">
      <w:pPr>
        <w:spacing w:line="240" w:lineRule="auto"/>
        <w:rPr>
          <w:b/>
          <w:bCs/>
          <w:u w:val="single"/>
        </w:rPr>
      </w:pPr>
      <w:r w:rsidRPr="00DF5F1A">
        <w:br w:type="page"/>
      </w:r>
    </w:p>
    <w:p w:rsidR="00F35E27" w:rsidRPr="00DF5F1A" w:rsidRDefault="00F35E27" w:rsidP="00F35E27">
      <w:pPr>
        <w:pStyle w:val="Titre2"/>
        <w:numPr>
          <w:ilvl w:val="0"/>
          <w:numId w:val="0"/>
        </w:numPr>
        <w:ind w:left="284"/>
      </w:pPr>
      <w:r w:rsidRPr="00DF5F1A">
        <w:lastRenderedPageBreak/>
        <w:t>Document 6 : Densité électronique de trois molécules</w:t>
      </w:r>
    </w:p>
    <w:p w:rsidR="00314C4E" w:rsidRDefault="00F35E27" w:rsidP="00F35E27">
      <w:pPr>
        <w:pStyle w:val="point1"/>
        <w:rPr>
          <w:noProof w:val="0"/>
        </w:rPr>
      </w:pPr>
      <w:r w:rsidRPr="00DF5F1A">
        <w:rPr>
          <w:noProof w:val="0"/>
        </w:rPr>
        <w:t>Pour tester la polarité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une molécule, il suffit de faire couler un mince filet du liquide à étudier près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 xml:space="preserve">une baguette de plastique chargée par frottement avec un chiffon de laine. </w:t>
      </w:r>
    </w:p>
    <w:p w:rsidR="00F35E27" w:rsidRPr="00DF5F1A" w:rsidRDefault="00F35E27" w:rsidP="00F35E27">
      <w:pPr>
        <w:pStyle w:val="point1"/>
        <w:rPr>
          <w:noProof w:val="0"/>
        </w:rPr>
      </w:pPr>
      <w:r w:rsidRPr="00DF5F1A">
        <w:rPr>
          <w:noProof w:val="0"/>
        </w:rPr>
        <w:t>On peut réaliser par exemple cette expérience avec de 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 xml:space="preserve">eau, du (Z)-1,2-dichloroéthène, du chloroforme, </w:t>
      </w:r>
      <w:r w:rsidR="00314C4E">
        <w:rPr>
          <w:noProof w:val="0"/>
        </w:rPr>
        <w:br/>
      </w:r>
      <w:r w:rsidRPr="00DF5F1A">
        <w:rPr>
          <w:noProof w:val="0"/>
        </w:rPr>
        <w:t>du (E)-1,2-dichloroéthène ou encore du tétrachlorométhane CCℓ</w:t>
      </w:r>
      <w:r w:rsidRPr="00DF5F1A">
        <w:rPr>
          <w:noProof w:val="0"/>
          <w:vertAlign w:val="subscript"/>
        </w:rPr>
        <w:t>4</w:t>
      </w:r>
      <w:r w:rsidRPr="00DF5F1A">
        <w:rPr>
          <w:noProof w:val="0"/>
        </w:rPr>
        <w:t>.</w:t>
      </w:r>
    </w:p>
    <w:p w:rsidR="00F35E27" w:rsidRPr="00DF5F1A" w:rsidRDefault="00F35E27" w:rsidP="00F35E27">
      <w:pPr>
        <w:pStyle w:val="point1"/>
        <w:rPr>
          <w:noProof w:val="0"/>
        </w:rPr>
      </w:pPr>
      <w:r w:rsidRPr="00DF5F1A">
        <w:rPr>
          <w:noProof w:val="0"/>
        </w:rPr>
        <w:t>Pour les deux premières entités, le filet de liquide est dévié. On dit qu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elles sont polaires. Pour les trois autres, rien ne se passe. Elles sont qualifiées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apolaires.</w:t>
      </w:r>
    </w:p>
    <w:p w:rsidR="00F35E27" w:rsidRPr="00DF5F1A" w:rsidRDefault="00F35E27" w:rsidP="00F35E27">
      <w:pPr>
        <w:pStyle w:val="point1"/>
        <w:rPr>
          <w:noProof w:val="0"/>
        </w:rPr>
      </w:pPr>
      <w:r w:rsidRPr="00DF5F1A">
        <w:rPr>
          <w:lang w:eastAsia="fr-FR"/>
        </w:rPr>
        <w:drawing>
          <wp:anchor distT="0" distB="0" distL="114300" distR="114300" simplePos="0" relativeHeight="251666432" behindDoc="0" locked="0" layoutInCell="1" allowOverlap="1" wp14:anchorId="12FD750D" wp14:editId="20802733">
            <wp:simplePos x="0" y="0"/>
            <wp:positionH relativeFrom="column">
              <wp:posOffset>358775</wp:posOffset>
            </wp:positionH>
            <wp:positionV relativeFrom="paragraph">
              <wp:posOffset>612775</wp:posOffset>
            </wp:positionV>
            <wp:extent cx="6229350" cy="1514475"/>
            <wp:effectExtent l="0" t="0" r="0" b="9525"/>
            <wp:wrapTopAndBottom/>
            <wp:docPr id="2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15144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  <a:extLs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Pr="00DF5F1A">
        <w:rPr>
          <w:noProof w:val="0"/>
        </w:rPr>
        <w:t>Dans trois de ces liquides, on modélise la densité électronique par des zones colorées. Ce partage dissymétrique des électrons provoque 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apparition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une charge partielle négative -q (dans chaque zone en rouge) et d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une charge partielle positive +q (dans chaque zone bleue).</w:t>
      </w:r>
    </w:p>
    <w:p w:rsidR="00F35E27" w:rsidRPr="00DF5F1A" w:rsidRDefault="00F35E27" w:rsidP="00F35E27"/>
    <w:p w:rsidR="00DC27C6" w:rsidRPr="00DF5F1A" w:rsidRDefault="00DC27C6" w:rsidP="00061CF8">
      <w:pPr>
        <w:pStyle w:val="Titre2"/>
        <w:numPr>
          <w:ilvl w:val="0"/>
          <w:numId w:val="0"/>
        </w:numPr>
        <w:ind w:left="284"/>
      </w:pPr>
      <w:r w:rsidRPr="00DF5F1A">
        <w:t>Questions (Réaliser-Raisonner)</w:t>
      </w:r>
    </w:p>
    <w:p w:rsidR="00DC27C6" w:rsidRPr="00DF5F1A" w:rsidRDefault="00DC27C6" w:rsidP="00061CF8">
      <w:pPr>
        <w:pStyle w:val="point1a"/>
      </w:pPr>
      <w:r w:rsidRPr="00DF5F1A">
        <w:t>Donner le schéma de Lewis de</w:t>
      </w:r>
      <w:r w:rsidR="00203309" w:rsidRPr="00DF5F1A">
        <w:t>s trois</w:t>
      </w:r>
      <w:r w:rsidRPr="00DF5F1A">
        <w:t xml:space="preserve"> molécule</w:t>
      </w:r>
      <w:r w:rsidR="00203309" w:rsidRPr="00DF5F1A">
        <w:t>s</w:t>
      </w:r>
      <w:r w:rsidRPr="00DF5F1A">
        <w:t xml:space="preserve"> citée</w:t>
      </w:r>
      <w:r w:rsidR="00203309" w:rsidRPr="00DF5F1A">
        <w:t>s</w:t>
      </w:r>
      <w:r w:rsidR="00A22E01" w:rsidRPr="00DF5F1A">
        <w:t xml:space="preserve"> dans le document </w:t>
      </w:r>
      <w:r w:rsidRPr="00DF5F1A">
        <w:t>6. En déduire la raison de leur caractère polaire/apolaire en indiquant la position des charges partielles +q et -q.</w:t>
      </w:r>
    </w:p>
    <w:p w:rsidR="00614226" w:rsidRPr="00DF5F1A" w:rsidRDefault="00DC27C6" w:rsidP="00061CF8">
      <w:pPr>
        <w:pStyle w:val="point1a"/>
      </w:pPr>
      <w:bookmarkStart w:id="0" w:name="_GoBack"/>
      <w:bookmarkEnd w:id="0"/>
      <w:r w:rsidRPr="00DF5F1A">
        <w:t xml:space="preserve">Pour chaque molécule de la partie </w:t>
      </w:r>
      <w:r w:rsidR="00144E1F" w:rsidRPr="00DF5F1A">
        <w:rPr>
          <w:b/>
        </w:rPr>
        <w:t>1.6.</w:t>
      </w:r>
      <w:r w:rsidRPr="00DF5F1A">
        <w:t>, indiquer si elle</w:t>
      </w:r>
      <w:r w:rsidR="00203309" w:rsidRPr="00DF5F1A">
        <w:t xml:space="preserve"> est</w:t>
      </w:r>
      <w:r w:rsidRPr="00DF5F1A">
        <w:t xml:space="preserve"> polaire ou non.</w:t>
      </w:r>
    </w:p>
    <w:p w:rsidR="00061CF8" w:rsidRPr="00DF5F1A" w:rsidRDefault="00061CF8" w:rsidP="00061CF8">
      <w:pPr>
        <w:pStyle w:val="point1"/>
        <w:rPr>
          <w:noProof w:val="0"/>
        </w:rPr>
      </w:pPr>
      <w:r w:rsidRPr="00DF5F1A">
        <w:rPr>
          <w:noProof w:val="0"/>
        </w:rPr>
        <w:t>Une burette contient de 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>eau, une seconde du cyclohexane. Approcher une règle frottée du filet de liquide s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 xml:space="preserve">écoulant des burettes. </w:t>
      </w:r>
    </w:p>
    <w:p w:rsidR="00061CF8" w:rsidRPr="00DF5F1A" w:rsidRDefault="00061CF8" w:rsidP="00061CF8">
      <w:pPr>
        <w:pStyle w:val="point1a"/>
      </w:pPr>
      <w:r w:rsidRPr="00DF5F1A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F02D378" wp14:editId="6A778B91">
                <wp:simplePos x="0" y="0"/>
                <wp:positionH relativeFrom="column">
                  <wp:posOffset>1663880</wp:posOffset>
                </wp:positionH>
                <wp:positionV relativeFrom="paragraph">
                  <wp:posOffset>312105</wp:posOffset>
                </wp:positionV>
                <wp:extent cx="3397885" cy="2030730"/>
                <wp:effectExtent l="0" t="0" r="0" b="7620"/>
                <wp:wrapTopAndBottom/>
                <wp:docPr id="25" name="Groupe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97885" cy="2030730"/>
                          <a:chOff x="0" y="0"/>
                          <a:chExt cx="3398469" cy="2030730"/>
                        </a:xfrm>
                      </wpg:grpSpPr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1679" y="0"/>
                            <a:ext cx="2256790" cy="20307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Image 24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68712"/>
                            <a:ext cx="738505" cy="1828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2E5460" id="Groupe 25" o:spid="_x0000_s1026" style="position:absolute;margin-left:131pt;margin-top:24.6pt;width:267.55pt;height:159.9pt;z-index:251669504" coordsize="33984,203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left:11416;width:22568;height:203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">
                  <v:imagedata r:id="rId18" o:title=""/>
                  <v:path arrowok="t"/>
                </v:shape>
                <v:shape id="Image 24" o:spid="_x0000_s1028" type="#_x0000_t75" style="position:absolute;top:687;width:7385;height:18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">
                  <v:imagedata r:id="rId19" o:title=""/>
                  <v:path arrowok="t"/>
                </v:shape>
                <w10:wrap type="topAndBottom"/>
              </v:group>
            </w:pict>
          </mc:Fallback>
        </mc:AlternateContent>
      </w:r>
      <w:r w:rsidRPr="00DF5F1A">
        <w:t>Qu</w:t>
      </w:r>
      <w:r w:rsidR="00DF5F1A" w:rsidRPr="00DF5F1A">
        <w:t>’</w:t>
      </w:r>
      <w:r w:rsidRPr="00DF5F1A">
        <w:t>observe-t-on ? Expliquer les observations à l</w:t>
      </w:r>
      <w:r w:rsidR="00DF5F1A" w:rsidRPr="00DF5F1A">
        <w:t>’</w:t>
      </w:r>
      <w:r w:rsidRPr="00DF5F1A">
        <w:t xml:space="preserve">aide des schémas ci-dessous </w:t>
      </w:r>
    </w:p>
    <w:p w:rsidR="00061CF8" w:rsidRPr="00DF5F1A" w:rsidRDefault="00061CF8" w:rsidP="00061CF8">
      <w:pPr>
        <w:pBdr>
          <w:bottom w:val="single" w:sz="4" w:space="1" w:color="auto"/>
        </w:pBdr>
      </w:pPr>
    </w:p>
    <w:p w:rsidR="00061CF8" w:rsidRPr="00DF5F1A" w:rsidRDefault="00061CF8" w:rsidP="00061CF8">
      <w:pPr>
        <w:pStyle w:val="Titre2"/>
        <w:numPr>
          <w:ilvl w:val="0"/>
          <w:numId w:val="0"/>
        </w:numPr>
        <w:ind w:left="284"/>
      </w:pPr>
      <w:r w:rsidRPr="00DF5F1A">
        <w:t>Matériel élèves</w:t>
      </w:r>
    </w:p>
    <w:p w:rsidR="00061CF8" w:rsidRPr="00DF5F1A" w:rsidRDefault="00061CF8" w:rsidP="00061CF8">
      <w:pPr>
        <w:pStyle w:val="point1"/>
        <w:rPr>
          <w:noProof w:val="0"/>
        </w:rPr>
      </w:pPr>
      <w:r w:rsidRPr="00DF5F1A">
        <w:rPr>
          <w:noProof w:val="0"/>
        </w:rPr>
        <w:t>Ordinateur (accès internet)</w:t>
      </w:r>
    </w:p>
    <w:p w:rsidR="00061CF8" w:rsidRPr="00DF5F1A" w:rsidRDefault="00061CF8" w:rsidP="00061CF8">
      <w:pPr>
        <w:pStyle w:val="point1"/>
        <w:rPr>
          <w:noProof w:val="0"/>
        </w:rPr>
      </w:pPr>
      <w:r w:rsidRPr="00DF5F1A">
        <w:rPr>
          <w:noProof w:val="0"/>
        </w:rPr>
        <w:t>Lunettes Rouge/Cyan</w:t>
      </w:r>
    </w:p>
    <w:p w:rsidR="00061CF8" w:rsidRPr="00DF5F1A" w:rsidRDefault="00061CF8" w:rsidP="00061CF8">
      <w:pPr>
        <w:pStyle w:val="point1"/>
        <w:rPr>
          <w:noProof w:val="0"/>
        </w:rPr>
      </w:pPr>
      <w:r w:rsidRPr="00DF5F1A">
        <w:rPr>
          <w:noProof w:val="0"/>
        </w:rPr>
        <w:t>Règle plastique</w:t>
      </w:r>
    </w:p>
    <w:p w:rsidR="00061CF8" w:rsidRPr="00DF5F1A" w:rsidRDefault="00061CF8" w:rsidP="00061CF8">
      <w:pPr>
        <w:pStyle w:val="point1"/>
        <w:rPr>
          <w:noProof w:val="0"/>
        </w:rPr>
      </w:pPr>
      <w:r w:rsidRPr="00DF5F1A">
        <w:rPr>
          <w:noProof w:val="0"/>
        </w:rPr>
        <w:t>Chiffon en laine</w:t>
      </w:r>
    </w:p>
    <w:p w:rsidR="00061CF8" w:rsidRPr="00DF5F1A" w:rsidRDefault="00061CF8" w:rsidP="00061CF8">
      <w:pPr>
        <w:pStyle w:val="point1"/>
        <w:rPr>
          <w:noProof w:val="0"/>
        </w:rPr>
      </w:pPr>
      <w:r w:rsidRPr="00DF5F1A">
        <w:rPr>
          <w:noProof w:val="0"/>
        </w:rPr>
        <w:t>Modèles moléculaires</w:t>
      </w:r>
    </w:p>
    <w:p w:rsidR="00B351D3" w:rsidRPr="00DF5F1A" w:rsidRDefault="00B351D3"/>
    <w:p w:rsidR="00B351D3" w:rsidRPr="00DF5F1A" w:rsidRDefault="0073456F" w:rsidP="0073456F">
      <w:pPr>
        <w:pStyle w:val="Titre2"/>
        <w:numPr>
          <w:ilvl w:val="0"/>
          <w:numId w:val="0"/>
        </w:numPr>
        <w:ind w:left="284"/>
      </w:pPr>
      <w:r w:rsidRPr="00DF5F1A">
        <w:t>Matériel bureau</w:t>
      </w:r>
    </w:p>
    <w:p w:rsidR="0073456F" w:rsidRPr="00DF5F1A" w:rsidRDefault="0073456F" w:rsidP="0073456F">
      <w:pPr>
        <w:pStyle w:val="point1"/>
        <w:rPr>
          <w:noProof w:val="0"/>
        </w:rPr>
      </w:pPr>
      <w:r w:rsidRPr="00DF5F1A">
        <w:rPr>
          <w:noProof w:val="0"/>
        </w:rPr>
        <w:t>Burette avec de l</w:t>
      </w:r>
      <w:r w:rsidR="00DF5F1A" w:rsidRPr="00DF5F1A">
        <w:rPr>
          <w:noProof w:val="0"/>
        </w:rPr>
        <w:t>’</w:t>
      </w:r>
      <w:r w:rsidRPr="00DF5F1A">
        <w:rPr>
          <w:noProof w:val="0"/>
        </w:rPr>
        <w:t xml:space="preserve">eau + bécher </w:t>
      </w:r>
    </w:p>
    <w:p w:rsidR="0073456F" w:rsidRPr="00DF5F1A" w:rsidRDefault="0073456F" w:rsidP="0073456F">
      <w:pPr>
        <w:pStyle w:val="point1"/>
        <w:rPr>
          <w:noProof w:val="0"/>
        </w:rPr>
      </w:pPr>
      <w:r w:rsidRPr="00DF5F1A">
        <w:rPr>
          <w:noProof w:val="0"/>
        </w:rPr>
        <w:t xml:space="preserve">Burette avec du cyclohexane + </w:t>
      </w:r>
      <w:r w:rsidR="006240C4" w:rsidRPr="00DF5F1A">
        <w:rPr>
          <w:noProof w:val="0"/>
        </w:rPr>
        <w:t>bécher</w:t>
      </w:r>
    </w:p>
    <w:sectPr w:rsidR="0073456F" w:rsidRPr="00DF5F1A" w:rsidSect="003F74F3">
      <w:footerReference w:type="default" r:id="rId20"/>
      <w:pgSz w:w="11906" w:h="16838" w:code="9"/>
      <w:pgMar w:top="567" w:right="567" w:bottom="567" w:left="567" w:header="720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A158D" w:rsidRDefault="00FA158D" w:rsidP="003F74F3">
      <w:pPr>
        <w:spacing w:line="240" w:lineRule="auto"/>
      </w:pPr>
      <w:r>
        <w:separator/>
      </w:r>
    </w:p>
  </w:endnote>
  <w:endnote w:type="continuationSeparator" w:id="0">
    <w:p w:rsidR="00FA158D" w:rsidRDefault="00FA158D" w:rsidP="003F74F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FRM1000">
    <w:altName w:val="Cambria"/>
    <w:charset w:val="00"/>
    <w:family w:val="roman"/>
    <w:pitch w:val="default"/>
  </w:font>
  <w:font w:name="SFTI1000">
    <w:altName w:val="Cambria"/>
    <w:charset w:val="00"/>
    <w:family w:val="roman"/>
    <w:pitch w:val="default"/>
  </w:font>
  <w:font w:name="CMMI10">
    <w:altName w:val="Cambria"/>
    <w:charset w:val="00"/>
    <w:family w:val="roman"/>
    <w:pitch w:val="default"/>
  </w:font>
  <w:font w:name="CMSY10">
    <w:altName w:val="Cambria"/>
    <w:charset w:val="00"/>
    <w:family w:val="roman"/>
    <w:pitch w:val="default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font291">
    <w:altName w:val="Times New Roman"/>
    <w:charset w:val="00"/>
    <w:family w:val="auto"/>
    <w:pitch w:val="variable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74F3" w:rsidRPr="003F74F3" w:rsidRDefault="003F74F3" w:rsidP="003F74F3">
    <w:pPr>
      <w:pStyle w:val="Pieddepage"/>
      <w:tabs>
        <w:tab w:val="center" w:pos="5103"/>
      </w:tabs>
    </w:pPr>
    <w:r w:rsidRPr="003F74F3">
      <w:fldChar w:fldCharType="begin"/>
    </w:r>
    <w:r w:rsidRPr="003F74F3">
      <w:instrText xml:space="preserve"> DATE  \@ "dd/MM/yy"  \* MERGEFORMAT </w:instrText>
    </w:r>
    <w:r w:rsidRPr="003F74F3">
      <w:fldChar w:fldCharType="separate"/>
    </w:r>
    <w:r w:rsidR="007365E3">
      <w:rPr>
        <w:noProof/>
      </w:rPr>
      <w:t>10/12/21</w:t>
    </w:r>
    <w:r w:rsidRPr="003F74F3">
      <w:fldChar w:fldCharType="end"/>
    </w:r>
    <w:r w:rsidRPr="003F74F3">
      <w:tab/>
    </w:r>
    <w:r w:rsidR="00FA158D">
      <w:fldChar w:fldCharType="begin"/>
    </w:r>
    <w:r w:rsidR="00FA158D">
      <w:instrText xml:space="preserve"> FILENAME   \* MERGEFORMAT </w:instrText>
    </w:r>
    <w:r w:rsidR="00FA158D">
      <w:fldChar w:fldCharType="separate"/>
    </w:r>
    <w:r w:rsidR="007365E3">
      <w:rPr>
        <w:noProof/>
      </w:rPr>
      <w:t>TP13_Geométrie_polarite_molecules.docx</w:t>
    </w:r>
    <w:r w:rsidR="00FA158D">
      <w:rPr>
        <w:noProof/>
      </w:rPr>
      <w:fldChar w:fldCharType="end"/>
    </w:r>
    <w:r w:rsidRPr="003F74F3">
      <w:tab/>
    </w:r>
    <w:r w:rsidRPr="003F74F3">
      <w:fldChar w:fldCharType="begin"/>
    </w:r>
    <w:r w:rsidRPr="003F74F3">
      <w:instrText xml:space="preserve"> PAGE   \* MERGEFORMAT </w:instrText>
    </w:r>
    <w:r w:rsidRPr="003F74F3">
      <w:fldChar w:fldCharType="separate"/>
    </w:r>
    <w:r w:rsidR="007365E3">
      <w:rPr>
        <w:noProof/>
      </w:rPr>
      <w:t>3</w:t>
    </w:r>
    <w:r w:rsidRPr="003F74F3">
      <w:fldChar w:fldCharType="end"/>
    </w:r>
    <w:r w:rsidRPr="003F74F3">
      <w:t>/</w:t>
    </w:r>
    <w:r w:rsidR="00FA158D">
      <w:fldChar w:fldCharType="begin"/>
    </w:r>
    <w:r w:rsidR="00FA158D">
      <w:instrText xml:space="preserve"> NUMPAGES   \* MERGEFORMAT </w:instrText>
    </w:r>
    <w:r w:rsidR="00FA158D">
      <w:fldChar w:fldCharType="separate"/>
    </w:r>
    <w:r w:rsidR="007365E3">
      <w:rPr>
        <w:noProof/>
      </w:rPr>
      <w:t>3</w:t>
    </w:r>
    <w:r w:rsidR="00FA158D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A158D" w:rsidRDefault="00FA158D" w:rsidP="003F74F3">
      <w:pPr>
        <w:spacing w:line="240" w:lineRule="auto"/>
      </w:pPr>
      <w:r>
        <w:separator/>
      </w:r>
    </w:p>
  </w:footnote>
  <w:footnote w:type="continuationSeparator" w:id="0">
    <w:p w:rsidR="00FA158D" w:rsidRDefault="00FA158D" w:rsidP="003F74F3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pStyle w:val="Listepuces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lowerLetter"/>
      <w:lvlText w:val="%1-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decimal"/>
      <w:pStyle w:val="titre3bruno"/>
      <w:suff w:val="space"/>
      <w:lvlText w:val="%1."/>
      <w:lvlJc w:val="left"/>
      <w:pPr>
        <w:tabs>
          <w:tab w:val="num" w:pos="0"/>
        </w:tabs>
        <w:ind w:left="0" w:firstLine="0"/>
      </w:pPr>
      <w:rPr>
        <w:rFonts w:ascii="Arial" w:hAnsi="Arial" w:cs="Arial" w:hint="default"/>
        <w:b/>
        <w:i w:val="0"/>
        <w:sz w:val="26"/>
      </w:rPr>
    </w:lvl>
    <w:lvl w:ilvl="1">
      <w:start w:val="1"/>
      <w:numFmt w:val="decimal"/>
      <w:suff w:val="space"/>
      <w:lvlText w:val="%1.%2."/>
      <w:lvlJc w:val="left"/>
      <w:pPr>
        <w:tabs>
          <w:tab w:val="num" w:pos="0"/>
        </w:tabs>
        <w:ind w:left="284" w:firstLine="0"/>
      </w:pPr>
      <w:rPr>
        <w:rFonts w:ascii="Arial" w:hAnsi="Arial" w:cs="Arial" w:hint="default"/>
        <w:b/>
        <w:i w:val="0"/>
        <w:sz w:val="24"/>
      </w:rPr>
    </w:lvl>
    <w:lvl w:ilvl="2">
      <w:start w:val="1"/>
      <w:numFmt w:val="decimal"/>
      <w:suff w:val="space"/>
      <w:lvlText w:val="%1.%2.%3"/>
      <w:lvlJc w:val="left"/>
      <w:pPr>
        <w:tabs>
          <w:tab w:val="num" w:pos="0"/>
        </w:tabs>
        <w:ind w:left="567" w:firstLine="0"/>
      </w:pPr>
      <w:rPr>
        <w:rFonts w:ascii="Arial" w:hAnsi="Arial" w:cs="Arial" w:hint="default"/>
        <w:b/>
        <w:i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76"/>
        </w:tabs>
        <w:ind w:left="144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6"/>
        </w:tabs>
        <w:ind w:left="194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956"/>
        </w:tabs>
        <w:ind w:left="245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316"/>
        </w:tabs>
        <w:ind w:left="295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036"/>
        </w:tabs>
        <w:ind w:left="346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96"/>
        </w:tabs>
        <w:ind w:left="4036" w:hanging="1440"/>
      </w:pPr>
      <w:rPr>
        <w:rFonts w:hint="default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)"/>
      <w:lvlJc w:val="left"/>
      <w:pPr>
        <w:tabs>
          <w:tab w:val="num" w:pos="0"/>
        </w:tabs>
        <w:ind w:left="1068" w:hanging="360"/>
      </w:pPr>
      <w:rPr>
        <w:rFonts w:hint="default"/>
        <w:lang w:val="fr-FR" w:eastAsia="fr-FR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decimal"/>
      <w:lvlText w:val="%1-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8" w15:restartNumberingAfterBreak="0">
    <w:nsid w:val="00000009"/>
    <w:multiLevelType w:val="singleLevel"/>
    <w:tmpl w:val="00000009"/>
    <w:name w:val="WW8Num1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</w:abstractNum>
  <w:abstractNum w:abstractNumId="9" w15:restartNumberingAfterBreak="0">
    <w:nsid w:val="0000000A"/>
    <w:multiLevelType w:val="singleLevel"/>
    <w:tmpl w:val="0000000A"/>
    <w:name w:val="WW8Num11"/>
    <w:lvl w:ilvl="0">
      <w:start w:val="1"/>
      <w:numFmt w:val="decimal"/>
      <w:lvlText w:val="%1)"/>
      <w:lvlJc w:val="left"/>
      <w:pPr>
        <w:tabs>
          <w:tab w:val="num" w:pos="0"/>
        </w:tabs>
        <w:ind w:left="644" w:hanging="360"/>
      </w:pPr>
      <w:rPr>
        <w:rFonts w:hint="default"/>
        <w:lang w:val="fr-FR" w:eastAsia="fr-FR"/>
      </w:rPr>
    </w:lvl>
  </w:abstractNum>
  <w:abstractNum w:abstractNumId="10" w15:restartNumberingAfterBreak="0">
    <w:nsid w:val="09121825"/>
    <w:multiLevelType w:val="singleLevel"/>
    <w:tmpl w:val="0FF45992"/>
    <w:lvl w:ilvl="0">
      <w:start w:val="1"/>
      <w:numFmt w:val="lowerLetter"/>
      <w:pStyle w:val="point4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11" w15:restartNumberingAfterBreak="0">
    <w:nsid w:val="0F236F3A"/>
    <w:multiLevelType w:val="singleLevel"/>
    <w:tmpl w:val="B07066E8"/>
    <w:lvl w:ilvl="0">
      <w:start w:val="1"/>
      <w:numFmt w:val="bullet"/>
      <w:pStyle w:val="point3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9760236"/>
    <w:multiLevelType w:val="singleLevel"/>
    <w:tmpl w:val="B77A74B6"/>
    <w:lvl w:ilvl="0">
      <w:start w:val="1"/>
      <w:numFmt w:val="lowerLetter"/>
      <w:pStyle w:val="point3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13" w15:restartNumberingAfterBreak="0">
    <w:nsid w:val="1D4464E8"/>
    <w:multiLevelType w:val="singleLevel"/>
    <w:tmpl w:val="9F842206"/>
    <w:lvl w:ilvl="0">
      <w:start w:val="1"/>
      <w:numFmt w:val="bullet"/>
      <w:pStyle w:val="fl1"/>
      <w:lvlText w:val=""/>
      <w:lvlJc w:val="left"/>
      <w:pPr>
        <w:tabs>
          <w:tab w:val="num" w:pos="360"/>
        </w:tabs>
        <w:ind w:left="284" w:hanging="284"/>
      </w:pPr>
      <w:rPr>
        <w:rFonts w:ascii="Wingdings" w:hAnsi="Wingdings" w:hint="default"/>
        <w:sz w:val="22"/>
      </w:rPr>
    </w:lvl>
  </w:abstractNum>
  <w:abstractNum w:abstractNumId="14" w15:restartNumberingAfterBreak="0">
    <w:nsid w:val="1FF418DD"/>
    <w:multiLevelType w:val="singleLevel"/>
    <w:tmpl w:val="00A40E74"/>
    <w:lvl w:ilvl="0">
      <w:start w:val="1"/>
      <w:numFmt w:val="bullet"/>
      <w:pStyle w:val="point5"/>
      <w:lvlText w:val=""/>
      <w:lvlJc w:val="left"/>
      <w:pPr>
        <w:tabs>
          <w:tab w:val="num" w:pos="1778"/>
        </w:tabs>
        <w:ind w:left="1701" w:hanging="283"/>
      </w:pPr>
      <w:rPr>
        <w:rFonts w:ascii="Symbol" w:hAnsi="Symbol" w:hint="default"/>
      </w:rPr>
    </w:lvl>
  </w:abstractNum>
  <w:abstractNum w:abstractNumId="15" w15:restartNumberingAfterBreak="0">
    <w:nsid w:val="283F43A4"/>
    <w:multiLevelType w:val="singleLevel"/>
    <w:tmpl w:val="3DB8263C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6" w15:restartNumberingAfterBreak="0">
    <w:nsid w:val="30D64B08"/>
    <w:multiLevelType w:val="hybridMultilevel"/>
    <w:tmpl w:val="8EDE7A42"/>
    <w:lvl w:ilvl="0" w:tplc="040C000B">
      <w:start w:val="1"/>
      <w:numFmt w:val="bullet"/>
      <w:lvlText w:val=""/>
      <w:lvlJc w:val="left"/>
      <w:pPr>
        <w:ind w:left="8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7" w15:restartNumberingAfterBreak="0">
    <w:nsid w:val="337D7A78"/>
    <w:multiLevelType w:val="multilevel"/>
    <w:tmpl w:val="BC94F7B2"/>
    <w:lvl w:ilvl="0">
      <w:start w:val="1"/>
      <w:numFmt w:val="upperRoman"/>
      <w:pStyle w:val="Titre1"/>
      <w:lvlText w:val="%1."/>
      <w:lvlJc w:val="left"/>
      <w:pPr>
        <w:tabs>
          <w:tab w:val="num" w:pos="715"/>
        </w:tabs>
        <w:ind w:left="279" w:hanging="284"/>
      </w:pPr>
      <w:rPr>
        <w:rFonts w:ascii="Times New Roman" w:hAnsi="Times New Roman" w:hint="default"/>
        <w:b/>
        <w:i w:val="0"/>
        <w:sz w:val="22"/>
      </w:rPr>
    </w:lvl>
    <w:lvl w:ilvl="1">
      <w:start w:val="1"/>
      <w:numFmt w:val="decimal"/>
      <w:pStyle w:val="Titre2"/>
      <w:lvlText w:val="%2."/>
      <w:lvlJc w:val="left"/>
      <w:pPr>
        <w:tabs>
          <w:tab w:val="num" w:pos="639"/>
        </w:tabs>
        <w:ind w:left="562" w:hanging="283"/>
      </w:pPr>
      <w:rPr>
        <w:rFonts w:ascii="Times New Roman" w:hAnsi="Times New Roman" w:hint="default"/>
        <w:b/>
        <w:i w:val="0"/>
        <w:sz w:val="22"/>
      </w:rPr>
    </w:lvl>
    <w:lvl w:ilvl="2">
      <w:start w:val="1"/>
      <w:numFmt w:val="decimal"/>
      <w:pStyle w:val="Titre3"/>
      <w:lvlText w:val="%2.%3."/>
      <w:lvlJc w:val="left"/>
      <w:pPr>
        <w:tabs>
          <w:tab w:val="num" w:pos="1129"/>
        </w:tabs>
        <w:ind w:left="1129" w:hanging="567"/>
      </w:pPr>
      <w:rPr>
        <w:rFonts w:ascii="Times New Roman" w:hAnsi="Times New Roman" w:hint="default"/>
        <w:b/>
        <w:i w:val="0"/>
        <w:sz w:val="22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1696"/>
        </w:tabs>
        <w:ind w:left="1696" w:hanging="850"/>
      </w:pPr>
      <w:rPr>
        <w:rFonts w:ascii="Times New Roman" w:hAnsi="Times New Roman" w:hint="default"/>
        <w:b/>
        <w:i w:val="0"/>
        <w:sz w:val="22"/>
      </w:rPr>
    </w:lvl>
    <w:lvl w:ilvl="4">
      <w:start w:val="1"/>
      <w:numFmt w:val="decimal"/>
      <w:pStyle w:val="Titre5"/>
      <w:lvlText w:val="%2.%3.%4.%5"/>
      <w:lvlJc w:val="left"/>
      <w:pPr>
        <w:tabs>
          <w:tab w:val="num" w:pos="1980"/>
        </w:tabs>
        <w:ind w:left="1980" w:hanging="851"/>
      </w:pPr>
      <w:rPr>
        <w:rFonts w:ascii="Times New Roman" w:hAnsi="Times New Roman" w:hint="default"/>
        <w:b/>
        <w:i w:val="0"/>
        <w:sz w:val="24"/>
      </w:rPr>
    </w:lvl>
    <w:lvl w:ilvl="5">
      <w:start w:val="1"/>
      <w:numFmt w:val="decimal"/>
      <w:lvlText w:val="%1.%2.%3.%4.%5.%6"/>
      <w:lvlJc w:val="left"/>
      <w:pPr>
        <w:tabs>
          <w:tab w:val="num" w:pos="1147"/>
        </w:tabs>
        <w:ind w:left="1147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1"/>
        </w:tabs>
        <w:ind w:left="1291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35"/>
        </w:tabs>
        <w:ind w:left="143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79"/>
        </w:tabs>
        <w:ind w:left="1579" w:hanging="1584"/>
      </w:pPr>
    </w:lvl>
  </w:abstractNum>
  <w:abstractNum w:abstractNumId="18" w15:restartNumberingAfterBreak="0">
    <w:nsid w:val="390109AE"/>
    <w:multiLevelType w:val="singleLevel"/>
    <w:tmpl w:val="537E89BE"/>
    <w:lvl w:ilvl="0">
      <w:start w:val="1"/>
      <w:numFmt w:val="bullet"/>
      <w:pStyle w:val="MTDisplayEquation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9" w15:restartNumberingAfterBreak="0">
    <w:nsid w:val="3B81157C"/>
    <w:multiLevelType w:val="singleLevel"/>
    <w:tmpl w:val="19205FCE"/>
    <w:lvl w:ilvl="0">
      <w:start w:val="1"/>
      <w:numFmt w:val="bullet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</w:abstractNum>
  <w:abstractNum w:abstractNumId="20" w15:restartNumberingAfterBreak="0">
    <w:nsid w:val="5D0711F3"/>
    <w:multiLevelType w:val="singleLevel"/>
    <w:tmpl w:val="9C26CC62"/>
    <w:lvl w:ilvl="0">
      <w:start w:val="1"/>
      <w:numFmt w:val="decimal"/>
      <w:pStyle w:val="point1a"/>
      <w:lvlText w:val="%1)"/>
      <w:lvlJc w:val="left"/>
      <w:pPr>
        <w:tabs>
          <w:tab w:val="num" w:pos="644"/>
        </w:tabs>
        <w:ind w:left="567" w:hanging="283"/>
      </w:pPr>
    </w:lvl>
  </w:abstractNum>
  <w:abstractNum w:abstractNumId="21" w15:restartNumberingAfterBreak="0">
    <w:nsid w:val="5D9C6C29"/>
    <w:multiLevelType w:val="singleLevel"/>
    <w:tmpl w:val="19F4E568"/>
    <w:lvl w:ilvl="0">
      <w:numFmt w:val="none"/>
      <w:pStyle w:val="point2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</w:abstractNum>
  <w:abstractNum w:abstractNumId="22" w15:restartNumberingAfterBreak="0">
    <w:nsid w:val="5EC614A5"/>
    <w:multiLevelType w:val="singleLevel"/>
    <w:tmpl w:val="331E7426"/>
    <w:lvl w:ilvl="0">
      <w:start w:val="1"/>
      <w:numFmt w:val="bullet"/>
      <w:pStyle w:val="point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3" w15:restartNumberingAfterBreak="0">
    <w:nsid w:val="606B4007"/>
    <w:multiLevelType w:val="singleLevel"/>
    <w:tmpl w:val="CC82198E"/>
    <w:lvl w:ilvl="0">
      <w:numFmt w:val="none"/>
      <w:pStyle w:val="point1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</w:abstractNum>
  <w:abstractNum w:abstractNumId="24" w15:restartNumberingAfterBreak="0">
    <w:nsid w:val="75713A89"/>
    <w:multiLevelType w:val="singleLevel"/>
    <w:tmpl w:val="8F52A790"/>
    <w:lvl w:ilvl="0">
      <w:start w:val="1"/>
      <w:numFmt w:val="decimal"/>
      <w:pStyle w:val="point2a"/>
      <w:lvlText w:val="%1)"/>
      <w:lvlJc w:val="left"/>
      <w:pPr>
        <w:tabs>
          <w:tab w:val="num" w:pos="927"/>
        </w:tabs>
        <w:ind w:left="851" w:hanging="284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6"/>
  </w:num>
  <w:num w:numId="12">
    <w:abstractNumId w:val="18"/>
  </w:num>
  <w:num w:numId="13">
    <w:abstractNumId w:val="22"/>
  </w:num>
  <w:num w:numId="14">
    <w:abstractNumId w:val="23"/>
  </w:num>
  <w:num w:numId="15">
    <w:abstractNumId w:val="20"/>
  </w:num>
  <w:num w:numId="16">
    <w:abstractNumId w:val="21"/>
  </w:num>
  <w:num w:numId="17">
    <w:abstractNumId w:val="24"/>
  </w:num>
  <w:num w:numId="18">
    <w:abstractNumId w:val="12"/>
  </w:num>
  <w:num w:numId="19">
    <w:abstractNumId w:val="11"/>
  </w:num>
  <w:num w:numId="20">
    <w:abstractNumId w:val="10"/>
  </w:num>
  <w:num w:numId="21">
    <w:abstractNumId w:val="14"/>
  </w:num>
  <w:num w:numId="22">
    <w:abstractNumId w:val="13"/>
  </w:num>
  <w:num w:numId="23">
    <w:abstractNumId w:val="19"/>
  </w:num>
  <w:num w:numId="24">
    <w:abstractNumId w:val="15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isplayBackgroundShape/>
  <w:embedSystemFonts/>
  <w:proofState w:spelling="clean" w:grammar="clean"/>
  <w:linkStyle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43D3"/>
    <w:rsid w:val="00031813"/>
    <w:rsid w:val="00061CF8"/>
    <w:rsid w:val="000A2A19"/>
    <w:rsid w:val="00144E1F"/>
    <w:rsid w:val="001A4CC6"/>
    <w:rsid w:val="00203309"/>
    <w:rsid w:val="002570EB"/>
    <w:rsid w:val="002D43D3"/>
    <w:rsid w:val="002D631C"/>
    <w:rsid w:val="00314C4E"/>
    <w:rsid w:val="003423AF"/>
    <w:rsid w:val="00353197"/>
    <w:rsid w:val="003F74F3"/>
    <w:rsid w:val="004369A8"/>
    <w:rsid w:val="004C5632"/>
    <w:rsid w:val="005A5779"/>
    <w:rsid w:val="005B44DD"/>
    <w:rsid w:val="00614226"/>
    <w:rsid w:val="006240C4"/>
    <w:rsid w:val="0064182F"/>
    <w:rsid w:val="00677D2E"/>
    <w:rsid w:val="006F23C4"/>
    <w:rsid w:val="0073456F"/>
    <w:rsid w:val="007365E3"/>
    <w:rsid w:val="007901F4"/>
    <w:rsid w:val="007A0D90"/>
    <w:rsid w:val="007F1FE9"/>
    <w:rsid w:val="0089204F"/>
    <w:rsid w:val="00A22E01"/>
    <w:rsid w:val="00AC5041"/>
    <w:rsid w:val="00B351D3"/>
    <w:rsid w:val="00B75BFD"/>
    <w:rsid w:val="00C53631"/>
    <w:rsid w:val="00C60A8E"/>
    <w:rsid w:val="00DC27C6"/>
    <w:rsid w:val="00DF5F1A"/>
    <w:rsid w:val="00EF2D49"/>
    <w:rsid w:val="00F35E27"/>
    <w:rsid w:val="00FA1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6370E71F"/>
  <w15:chartTrackingRefBased/>
  <w15:docId w15:val="{A0AFE9FF-5F9F-4112-B6EF-DB60304F1F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4C4E"/>
    <w:pPr>
      <w:spacing w:line="276" w:lineRule="auto"/>
    </w:pPr>
    <w:rPr>
      <w:sz w:val="22"/>
      <w:szCs w:val="22"/>
      <w:lang w:eastAsia="zh-CN"/>
    </w:rPr>
  </w:style>
  <w:style w:type="paragraph" w:styleId="Titre1">
    <w:name w:val="heading 1"/>
    <w:basedOn w:val="Normal"/>
    <w:next w:val="point1"/>
    <w:link w:val="Titre1Car"/>
    <w:qFormat/>
    <w:rsid w:val="00314C4E"/>
    <w:pPr>
      <w:keepNext/>
      <w:numPr>
        <w:numId w:val="25"/>
      </w:numPr>
      <w:tabs>
        <w:tab w:val="clear" w:pos="715"/>
      </w:tabs>
      <w:spacing w:before="60" w:after="60"/>
      <w:ind w:left="284"/>
      <w:outlineLvl w:val="0"/>
    </w:pPr>
    <w:rPr>
      <w:b/>
      <w:bCs/>
      <w:snapToGrid w:val="0"/>
      <w:u w:val="double"/>
      <w:lang w:eastAsia="fr-FR"/>
    </w:rPr>
  </w:style>
  <w:style w:type="paragraph" w:styleId="Titre2">
    <w:name w:val="heading 2"/>
    <w:basedOn w:val="Normal"/>
    <w:next w:val="point2"/>
    <w:link w:val="Titre2Car"/>
    <w:qFormat/>
    <w:rsid w:val="00314C4E"/>
    <w:pPr>
      <w:numPr>
        <w:ilvl w:val="1"/>
        <w:numId w:val="25"/>
      </w:numPr>
      <w:tabs>
        <w:tab w:val="clear" w:pos="639"/>
      </w:tabs>
      <w:ind w:left="568" w:hanging="284"/>
      <w:outlineLvl w:val="1"/>
    </w:pPr>
    <w:rPr>
      <w:b/>
      <w:bCs/>
      <w:u w:val="single"/>
    </w:rPr>
  </w:style>
  <w:style w:type="paragraph" w:styleId="Titre3">
    <w:name w:val="heading 3"/>
    <w:basedOn w:val="Normal"/>
    <w:next w:val="point3"/>
    <w:link w:val="Titre3Car"/>
    <w:qFormat/>
    <w:rsid w:val="00314C4E"/>
    <w:pPr>
      <w:numPr>
        <w:ilvl w:val="2"/>
        <w:numId w:val="25"/>
      </w:numPr>
      <w:tabs>
        <w:tab w:val="clear" w:pos="1129"/>
      </w:tabs>
      <w:ind w:left="1134"/>
      <w:outlineLvl w:val="2"/>
    </w:pPr>
  </w:style>
  <w:style w:type="paragraph" w:styleId="Titre4">
    <w:name w:val="heading 4"/>
    <w:basedOn w:val="Normal"/>
    <w:next w:val="point4"/>
    <w:link w:val="Titre4Car"/>
    <w:qFormat/>
    <w:rsid w:val="00314C4E"/>
    <w:pPr>
      <w:numPr>
        <w:ilvl w:val="3"/>
        <w:numId w:val="25"/>
      </w:numPr>
      <w:tabs>
        <w:tab w:val="clear" w:pos="1696"/>
      </w:tabs>
      <w:ind w:left="1702" w:hanging="851"/>
      <w:outlineLvl w:val="3"/>
    </w:pPr>
    <w:rPr>
      <w:spacing w:val="5"/>
    </w:rPr>
  </w:style>
  <w:style w:type="paragraph" w:styleId="Titre5">
    <w:name w:val="heading 5"/>
    <w:basedOn w:val="Normal"/>
    <w:next w:val="Normal"/>
    <w:link w:val="Titre5Car"/>
    <w:qFormat/>
    <w:rsid w:val="00314C4E"/>
    <w:pPr>
      <w:numPr>
        <w:ilvl w:val="4"/>
        <w:numId w:val="25"/>
      </w:numPr>
      <w:outlineLvl w:val="4"/>
    </w:pPr>
  </w:style>
  <w:style w:type="paragraph" w:styleId="Titre6">
    <w:name w:val="heading 6"/>
    <w:basedOn w:val="Normal"/>
    <w:next w:val="Normal"/>
    <w:link w:val="Titre6Car"/>
    <w:qFormat/>
    <w:rsid w:val="00314C4E"/>
    <w:pPr>
      <w:spacing w:before="240" w:after="60"/>
      <w:outlineLvl w:val="5"/>
    </w:pPr>
    <w:rPr>
      <w:rFonts w:ascii="Arial" w:hAnsi="Arial" w:cs="Arial"/>
      <w:i/>
      <w:iCs/>
    </w:rPr>
  </w:style>
  <w:style w:type="paragraph" w:styleId="Titre7">
    <w:name w:val="heading 7"/>
    <w:basedOn w:val="Normal"/>
    <w:next w:val="Normal"/>
    <w:link w:val="Titre7Car"/>
    <w:qFormat/>
    <w:rsid w:val="00314C4E"/>
    <w:pPr>
      <w:spacing w:before="240" w:after="60"/>
      <w:outlineLvl w:val="6"/>
    </w:pPr>
    <w:rPr>
      <w:rFonts w:ascii="Arial" w:hAnsi="Arial" w:cs="Arial"/>
      <w:sz w:val="20"/>
      <w:szCs w:val="20"/>
    </w:rPr>
  </w:style>
  <w:style w:type="paragraph" w:styleId="Titre8">
    <w:name w:val="heading 8"/>
    <w:basedOn w:val="Normal"/>
    <w:next w:val="Normal"/>
    <w:link w:val="Titre8Car"/>
    <w:qFormat/>
    <w:rsid w:val="00314C4E"/>
    <w:pPr>
      <w:spacing w:before="240" w:after="60"/>
      <w:outlineLvl w:val="7"/>
    </w:pPr>
    <w:rPr>
      <w:rFonts w:ascii="Arial" w:hAnsi="Arial" w:cs="Arial"/>
      <w:i/>
      <w:iCs/>
      <w:sz w:val="20"/>
      <w:szCs w:val="20"/>
    </w:rPr>
  </w:style>
  <w:style w:type="paragraph" w:styleId="Titre9">
    <w:name w:val="heading 9"/>
    <w:basedOn w:val="Normal"/>
    <w:next w:val="Normal"/>
    <w:link w:val="Titre9Car"/>
    <w:qFormat/>
    <w:rsid w:val="00314C4E"/>
    <w:pPr>
      <w:spacing w:before="240" w:after="60"/>
      <w:outlineLvl w:val="8"/>
    </w:pPr>
    <w:rPr>
      <w:rFonts w:ascii="Arial" w:hAnsi="Arial" w:cs="Arial"/>
      <w:i/>
      <w:iCs/>
      <w:sz w:val="18"/>
      <w:szCs w:val="18"/>
    </w:rPr>
  </w:style>
  <w:style w:type="character" w:default="1" w:styleId="Policepardfaut">
    <w:name w:val="Default Paragraph Font"/>
    <w:uiPriority w:val="1"/>
    <w:semiHidden/>
    <w:unhideWhenUsed/>
    <w:rsid w:val="00314C4E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314C4E"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3z0">
    <w:name w:val="WW8Num3z0"/>
    <w:rPr>
      <w:rFonts w:hint="default"/>
    </w:rPr>
  </w:style>
  <w:style w:type="character" w:customStyle="1" w:styleId="WW8Num4z0">
    <w:name w:val="WW8Num4z0"/>
    <w:rPr>
      <w:rFonts w:ascii="Arial" w:hAnsi="Arial" w:cs="Arial" w:hint="default"/>
      <w:b/>
      <w:i w:val="0"/>
      <w:sz w:val="26"/>
    </w:rPr>
  </w:style>
  <w:style w:type="character" w:customStyle="1" w:styleId="WW8Num4z1">
    <w:name w:val="WW8Num4z1"/>
    <w:rPr>
      <w:rFonts w:ascii="Arial" w:hAnsi="Arial" w:cs="Arial" w:hint="default"/>
      <w:b/>
      <w:i w:val="0"/>
      <w:sz w:val="24"/>
    </w:rPr>
  </w:style>
  <w:style w:type="character" w:customStyle="1" w:styleId="WW8Num4z2">
    <w:name w:val="WW8Num4z2"/>
    <w:rPr>
      <w:rFonts w:ascii="Arial" w:hAnsi="Arial" w:cs="Arial" w:hint="default"/>
      <w:b/>
      <w:i/>
      <w:sz w:val="24"/>
    </w:rPr>
  </w:style>
  <w:style w:type="character" w:customStyle="1" w:styleId="WW8Num4z3">
    <w:name w:val="WW8Num4z3"/>
    <w:rPr>
      <w:rFonts w:hint="default"/>
    </w:rPr>
  </w:style>
  <w:style w:type="character" w:customStyle="1" w:styleId="WW8Num5z0">
    <w:name w:val="WW8Num5z0"/>
    <w:rPr>
      <w:rFonts w:hint="default"/>
      <w:lang w:val="fr-FR" w:eastAsia="fr-FR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ascii="Wingdings" w:hAnsi="Wingdings" w:cs="Wingdings" w:hint="default"/>
    </w:rPr>
  </w:style>
  <w:style w:type="character" w:customStyle="1" w:styleId="WW8Num7z0">
    <w:name w:val="WW8Num7z0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0">
    <w:name w:val="WW8Num8z0"/>
    <w:rPr>
      <w:rFonts w:hint="default"/>
    </w:rPr>
  </w:style>
  <w:style w:type="character" w:customStyle="1" w:styleId="WW8Num9z0">
    <w:name w:val="WW8Num9z0"/>
    <w:rPr>
      <w:rFonts w:hint="default"/>
    </w:rPr>
  </w:style>
  <w:style w:type="character" w:customStyle="1" w:styleId="WW8Num10z0">
    <w:name w:val="WW8Num10z0"/>
  </w:style>
  <w:style w:type="character" w:customStyle="1" w:styleId="WW8Num11z0">
    <w:name w:val="WW8Num11z0"/>
    <w:rPr>
      <w:rFonts w:hint="default"/>
      <w:lang w:val="fr-FR" w:eastAsia="fr-FR"/>
    </w:rPr>
  </w:style>
  <w:style w:type="character" w:customStyle="1" w:styleId="WW8Num12z0">
    <w:name w:val="WW8Num12z0"/>
    <w:rPr>
      <w:rFonts w:ascii="Wingdings" w:hAnsi="Wingdings" w:cs="Wingdings" w:hint="default"/>
    </w:rPr>
  </w:style>
  <w:style w:type="character" w:customStyle="1" w:styleId="WW8Num12z1">
    <w:name w:val="WW8Num12z1"/>
    <w:rPr>
      <w:rFonts w:ascii="Courier New" w:hAnsi="Courier New" w:cs="Courier New" w:hint="default"/>
    </w:rPr>
  </w:style>
  <w:style w:type="character" w:customStyle="1" w:styleId="WW8Num12z3">
    <w:name w:val="WW8Num12z3"/>
    <w:rPr>
      <w:rFonts w:ascii="Symbol" w:hAnsi="Symbol" w:cs="Symbol" w:hint="default"/>
    </w:rPr>
  </w:style>
  <w:style w:type="character" w:customStyle="1" w:styleId="Policepardfaut4">
    <w:name w:val="Police par défaut4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13z0">
    <w:name w:val="WW8Num13z0"/>
    <w:rPr>
      <w:rFonts w:ascii="Times New Roman" w:hAnsi="Times New Roman" w:cs="Times New Roman" w:hint="default"/>
      <w:sz w:val="20"/>
      <w:lang w:val="fr-FR"/>
    </w:rPr>
  </w:style>
  <w:style w:type="character" w:customStyle="1" w:styleId="WW8Num14z0">
    <w:name w:val="WW8Num14z0"/>
    <w:rPr>
      <w:rFonts w:ascii="Symbol" w:hAnsi="Symbol" w:cs="Symbol" w:hint="default"/>
      <w:color w:val="000000"/>
      <w:sz w:val="20"/>
    </w:rPr>
  </w:style>
  <w:style w:type="character" w:customStyle="1" w:styleId="WW8Num15z0">
    <w:name w:val="WW8Num15z0"/>
    <w:rPr>
      <w:rFonts w:ascii="Symbol" w:hAnsi="Symbol" w:cs="Symbol" w:hint="default"/>
    </w:rPr>
  </w:style>
  <w:style w:type="character" w:customStyle="1" w:styleId="WW8Num15z1">
    <w:name w:val="WW8Num15z1"/>
    <w:rPr>
      <w:rFonts w:ascii="Courier New" w:hAnsi="Courier New" w:cs="Courier New" w:hint="default"/>
    </w:rPr>
  </w:style>
  <w:style w:type="character" w:customStyle="1" w:styleId="WW8Num15z2">
    <w:name w:val="WW8Num15z2"/>
    <w:rPr>
      <w:rFonts w:ascii="Wingdings" w:hAnsi="Wingdings" w:cs="Wingdings" w:hint="default"/>
    </w:rPr>
  </w:style>
  <w:style w:type="character" w:customStyle="1" w:styleId="WW8Num16z0">
    <w:name w:val="WW8Num16z0"/>
    <w:rPr>
      <w:rFonts w:hint="default"/>
    </w:rPr>
  </w:style>
  <w:style w:type="character" w:customStyle="1" w:styleId="WW8Num16z1">
    <w:name w:val="WW8Num16z1"/>
  </w:style>
  <w:style w:type="character" w:customStyle="1" w:styleId="WW8Num16z2">
    <w:name w:val="WW8Num16z2"/>
  </w:style>
  <w:style w:type="character" w:customStyle="1" w:styleId="WW8Num16z3">
    <w:name w:val="WW8Num16z3"/>
  </w:style>
  <w:style w:type="character" w:customStyle="1" w:styleId="WW8Num16z4">
    <w:name w:val="WW8Num16z4"/>
  </w:style>
  <w:style w:type="character" w:customStyle="1" w:styleId="WW8Num16z5">
    <w:name w:val="WW8Num16z5"/>
  </w:style>
  <w:style w:type="character" w:customStyle="1" w:styleId="WW8Num16z6">
    <w:name w:val="WW8Num16z6"/>
  </w:style>
  <w:style w:type="character" w:customStyle="1" w:styleId="WW8Num16z7">
    <w:name w:val="WW8Num16z7"/>
  </w:style>
  <w:style w:type="character" w:customStyle="1" w:styleId="WW8Num16z8">
    <w:name w:val="WW8Num16z8"/>
  </w:style>
  <w:style w:type="character" w:customStyle="1" w:styleId="WW8Num17z0">
    <w:name w:val="WW8Num17z0"/>
    <w:rPr>
      <w:rFonts w:ascii="Symbol" w:hAnsi="Symbol" w:cs="Symbol" w:hint="default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8z0">
    <w:name w:val="WW8Num18z0"/>
    <w:rPr>
      <w:rFonts w:hint="default"/>
    </w:rPr>
  </w:style>
  <w:style w:type="character" w:customStyle="1" w:styleId="WW8Num18z1">
    <w:name w:val="WW8Num18z1"/>
  </w:style>
  <w:style w:type="character" w:customStyle="1" w:styleId="WW8Num18z2">
    <w:name w:val="WW8Num18z2"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0z0">
    <w:name w:val="WW8Num20z0"/>
    <w:rPr>
      <w:rFonts w:ascii="Symbol" w:hAnsi="Symbol" w:cs="Symbol" w:hint="default"/>
    </w:rPr>
  </w:style>
  <w:style w:type="character" w:customStyle="1" w:styleId="WW8Num20z1">
    <w:name w:val="WW8Num20z1"/>
    <w:rPr>
      <w:rFonts w:ascii="Courier New" w:hAnsi="Courier New" w:cs="Courier New" w:hint="default"/>
    </w:rPr>
  </w:style>
  <w:style w:type="character" w:customStyle="1" w:styleId="WW8Num20z2">
    <w:name w:val="WW8Num20z2"/>
    <w:rPr>
      <w:rFonts w:ascii="Wingdings" w:hAnsi="Wingdings" w:cs="Wingdings" w:hint="default"/>
    </w:rPr>
  </w:style>
  <w:style w:type="character" w:customStyle="1" w:styleId="WW8Num21z0">
    <w:name w:val="WW8Num21z0"/>
    <w:rPr>
      <w:rFonts w:ascii="Wingdings" w:hAnsi="Wingdings" w:cs="Wingdings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3">
    <w:name w:val="WW8Num21z3"/>
    <w:rPr>
      <w:rFonts w:ascii="Symbol" w:hAnsi="Symbol" w:cs="Symbol" w:hint="default"/>
    </w:rPr>
  </w:style>
  <w:style w:type="character" w:customStyle="1" w:styleId="WW8Num22z0">
    <w:name w:val="WW8Num22z0"/>
    <w:rPr>
      <w:rFonts w:hint="default"/>
    </w:rPr>
  </w:style>
  <w:style w:type="character" w:customStyle="1" w:styleId="WW8Num22z1">
    <w:name w:val="WW8Num22z1"/>
  </w:style>
  <w:style w:type="character" w:customStyle="1" w:styleId="WW8Num22z2">
    <w:name w:val="WW8Num22z2"/>
  </w:style>
  <w:style w:type="character" w:customStyle="1" w:styleId="WW8Num22z3">
    <w:name w:val="WW8Num22z3"/>
  </w:style>
  <w:style w:type="character" w:customStyle="1" w:styleId="WW8Num22z4">
    <w:name w:val="WW8Num22z4"/>
  </w:style>
  <w:style w:type="character" w:customStyle="1" w:styleId="WW8Num22z5">
    <w:name w:val="WW8Num22z5"/>
  </w:style>
  <w:style w:type="character" w:customStyle="1" w:styleId="WW8Num22z6">
    <w:name w:val="WW8Num22z6"/>
  </w:style>
  <w:style w:type="character" w:customStyle="1" w:styleId="WW8Num22z7">
    <w:name w:val="WW8Num22z7"/>
  </w:style>
  <w:style w:type="character" w:customStyle="1" w:styleId="WW8Num22z8">
    <w:name w:val="WW8Num22z8"/>
  </w:style>
  <w:style w:type="character" w:customStyle="1" w:styleId="WW8Num23z0">
    <w:name w:val="WW8Num23z0"/>
    <w:rPr>
      <w:rFonts w:hint="default"/>
    </w:rPr>
  </w:style>
  <w:style w:type="character" w:customStyle="1" w:styleId="WW8Num23z1">
    <w:name w:val="WW8Num23z1"/>
  </w:style>
  <w:style w:type="character" w:customStyle="1" w:styleId="WW8Num23z2">
    <w:name w:val="WW8Num23z2"/>
  </w:style>
  <w:style w:type="character" w:customStyle="1" w:styleId="WW8Num23z3">
    <w:name w:val="WW8Num23z3"/>
  </w:style>
  <w:style w:type="character" w:customStyle="1" w:styleId="WW8Num23z4">
    <w:name w:val="WW8Num23z4"/>
  </w:style>
  <w:style w:type="character" w:customStyle="1" w:styleId="WW8Num23z5">
    <w:name w:val="WW8Num23z5"/>
  </w:style>
  <w:style w:type="character" w:customStyle="1" w:styleId="WW8Num23z6">
    <w:name w:val="WW8Num23z6"/>
  </w:style>
  <w:style w:type="character" w:customStyle="1" w:styleId="WW8Num23z7">
    <w:name w:val="WW8Num23z7"/>
  </w:style>
  <w:style w:type="character" w:customStyle="1" w:styleId="WW8Num23z8">
    <w:name w:val="WW8Num23z8"/>
  </w:style>
  <w:style w:type="character" w:customStyle="1" w:styleId="WW8Num24z0">
    <w:name w:val="WW8Num24z0"/>
    <w:rPr>
      <w:rFonts w:hint="default"/>
    </w:rPr>
  </w:style>
  <w:style w:type="character" w:customStyle="1" w:styleId="WW8Num24z1">
    <w:name w:val="WW8Num24z1"/>
  </w:style>
  <w:style w:type="character" w:customStyle="1" w:styleId="WW8Num24z2">
    <w:name w:val="WW8Num24z2"/>
  </w:style>
  <w:style w:type="character" w:customStyle="1" w:styleId="WW8Num24z3">
    <w:name w:val="WW8Num24z3"/>
  </w:style>
  <w:style w:type="character" w:customStyle="1" w:styleId="WW8Num24z4">
    <w:name w:val="WW8Num24z4"/>
  </w:style>
  <w:style w:type="character" w:customStyle="1" w:styleId="WW8Num24z5">
    <w:name w:val="WW8Num24z5"/>
  </w:style>
  <w:style w:type="character" w:customStyle="1" w:styleId="WW8Num24z6">
    <w:name w:val="WW8Num24z6"/>
  </w:style>
  <w:style w:type="character" w:customStyle="1" w:styleId="WW8Num24z7">
    <w:name w:val="WW8Num24z7"/>
  </w:style>
  <w:style w:type="character" w:customStyle="1" w:styleId="WW8Num24z8">
    <w:name w:val="WW8Num24z8"/>
  </w:style>
  <w:style w:type="character" w:customStyle="1" w:styleId="WW8Num25z0">
    <w:name w:val="WW8Num25z0"/>
    <w:rPr>
      <w:rFonts w:ascii="Wingdings" w:hAnsi="Wingdings" w:cs="Wingdings" w:hint="default"/>
    </w:rPr>
  </w:style>
  <w:style w:type="character" w:customStyle="1" w:styleId="WW8Num25z1">
    <w:name w:val="WW8Num25z1"/>
    <w:rPr>
      <w:rFonts w:ascii="Courier New" w:hAnsi="Courier New" w:cs="Courier New" w:hint="default"/>
    </w:rPr>
  </w:style>
  <w:style w:type="character" w:customStyle="1" w:styleId="WW8Num25z3">
    <w:name w:val="WW8Num25z3"/>
    <w:rPr>
      <w:rFonts w:ascii="Symbol" w:hAnsi="Symbol" w:cs="Symbol" w:hint="default"/>
    </w:rPr>
  </w:style>
  <w:style w:type="character" w:customStyle="1" w:styleId="WW8Num26z0">
    <w:name w:val="WW8Num26z0"/>
  </w:style>
  <w:style w:type="character" w:customStyle="1" w:styleId="WW8Num26z1">
    <w:name w:val="WW8Num26z1"/>
  </w:style>
  <w:style w:type="character" w:customStyle="1" w:styleId="WW8Num26z2">
    <w:name w:val="WW8Num26z2"/>
  </w:style>
  <w:style w:type="character" w:customStyle="1" w:styleId="WW8Num26z3">
    <w:name w:val="WW8Num26z3"/>
  </w:style>
  <w:style w:type="character" w:customStyle="1" w:styleId="WW8Num26z4">
    <w:name w:val="WW8Num26z4"/>
  </w:style>
  <w:style w:type="character" w:customStyle="1" w:styleId="WW8Num26z5">
    <w:name w:val="WW8Num26z5"/>
  </w:style>
  <w:style w:type="character" w:customStyle="1" w:styleId="WW8Num26z6">
    <w:name w:val="WW8Num26z6"/>
  </w:style>
  <w:style w:type="character" w:customStyle="1" w:styleId="WW8Num26z7">
    <w:name w:val="WW8Num26z7"/>
  </w:style>
  <w:style w:type="character" w:customStyle="1" w:styleId="WW8Num26z8">
    <w:name w:val="WW8Num26z8"/>
  </w:style>
  <w:style w:type="character" w:customStyle="1" w:styleId="WW8Num27z0">
    <w:name w:val="WW8Num27z0"/>
    <w:rPr>
      <w:rFonts w:ascii="Symbol" w:hAnsi="Symbol" w:cs="Symbol" w:hint="default"/>
    </w:rPr>
  </w:style>
  <w:style w:type="character" w:customStyle="1" w:styleId="WW8Num27z1">
    <w:name w:val="WW8Num27z1"/>
    <w:rPr>
      <w:rFonts w:ascii="Courier New" w:hAnsi="Courier New" w:cs="Courier New" w:hint="default"/>
    </w:rPr>
  </w:style>
  <w:style w:type="character" w:customStyle="1" w:styleId="WW8Num27z2">
    <w:name w:val="WW8Num27z2"/>
    <w:rPr>
      <w:rFonts w:ascii="Wingdings" w:hAnsi="Wingdings" w:cs="Wingdings" w:hint="default"/>
    </w:rPr>
  </w:style>
  <w:style w:type="character" w:customStyle="1" w:styleId="WW8Num28z0">
    <w:name w:val="WW8Num28z0"/>
    <w:rPr>
      <w:rFonts w:hint="default"/>
    </w:rPr>
  </w:style>
  <w:style w:type="character" w:customStyle="1" w:styleId="WW8Num28z1">
    <w:name w:val="WW8Num28z1"/>
  </w:style>
  <w:style w:type="character" w:customStyle="1" w:styleId="WW8Num28z2">
    <w:name w:val="WW8Num28z2"/>
  </w:style>
  <w:style w:type="character" w:customStyle="1" w:styleId="WW8Num28z3">
    <w:name w:val="WW8Num28z3"/>
  </w:style>
  <w:style w:type="character" w:customStyle="1" w:styleId="WW8Num28z4">
    <w:name w:val="WW8Num28z4"/>
  </w:style>
  <w:style w:type="character" w:customStyle="1" w:styleId="WW8Num28z5">
    <w:name w:val="WW8Num28z5"/>
  </w:style>
  <w:style w:type="character" w:customStyle="1" w:styleId="WW8Num28z6">
    <w:name w:val="WW8Num28z6"/>
  </w:style>
  <w:style w:type="character" w:customStyle="1" w:styleId="WW8Num28z7">
    <w:name w:val="WW8Num28z7"/>
  </w:style>
  <w:style w:type="character" w:customStyle="1" w:styleId="WW8Num28z8">
    <w:name w:val="WW8Num28z8"/>
  </w:style>
  <w:style w:type="character" w:customStyle="1" w:styleId="WW8Num29z0">
    <w:name w:val="WW8Num29z0"/>
    <w:rPr>
      <w:rFonts w:ascii="Wingdings" w:hAnsi="Wingdings" w:cs="Wingdings" w:hint="default"/>
    </w:rPr>
  </w:style>
  <w:style w:type="character" w:customStyle="1" w:styleId="WW8Num29z1">
    <w:name w:val="WW8Num29z1"/>
    <w:rPr>
      <w:rFonts w:ascii="Courier New" w:hAnsi="Courier New" w:cs="Courier New" w:hint="default"/>
    </w:rPr>
  </w:style>
  <w:style w:type="character" w:customStyle="1" w:styleId="WW8Num29z3">
    <w:name w:val="WW8Num29z3"/>
    <w:rPr>
      <w:rFonts w:ascii="Symbol" w:hAnsi="Symbol" w:cs="Symbol" w:hint="default"/>
    </w:rPr>
  </w:style>
  <w:style w:type="character" w:customStyle="1" w:styleId="WW8Num30z0">
    <w:name w:val="WW8Num30z0"/>
    <w:rPr>
      <w:rFonts w:ascii="Wingdings" w:hAnsi="Wingdings" w:cs="Wingdings" w:hint="default"/>
    </w:rPr>
  </w:style>
  <w:style w:type="character" w:customStyle="1" w:styleId="WW8Num30z1">
    <w:name w:val="WW8Num30z1"/>
    <w:rPr>
      <w:rFonts w:ascii="Courier New" w:hAnsi="Courier New" w:cs="Courier New" w:hint="default"/>
    </w:rPr>
  </w:style>
  <w:style w:type="character" w:customStyle="1" w:styleId="WW8Num30z3">
    <w:name w:val="WW8Num30z3"/>
    <w:rPr>
      <w:rFonts w:ascii="Symbol" w:hAnsi="Symbol" w:cs="Symbol" w:hint="default"/>
    </w:rPr>
  </w:style>
  <w:style w:type="character" w:customStyle="1" w:styleId="WW8Num31z0">
    <w:name w:val="WW8Num31z0"/>
    <w:rPr>
      <w:rFonts w:ascii="Symbol" w:hAnsi="Symbol" w:cs="Symbol" w:hint="default"/>
      <w:sz w:val="20"/>
      <w:szCs w:val="20"/>
    </w:rPr>
  </w:style>
  <w:style w:type="character" w:customStyle="1" w:styleId="WW8Num31z1">
    <w:name w:val="WW8Num31z1"/>
    <w:rPr>
      <w:rFonts w:ascii="Courier New" w:hAnsi="Courier New" w:cs="Courier New" w:hint="default"/>
    </w:rPr>
  </w:style>
  <w:style w:type="character" w:customStyle="1" w:styleId="WW8Num31z2">
    <w:name w:val="WW8Num31z2"/>
    <w:rPr>
      <w:rFonts w:ascii="Wingdings" w:hAnsi="Wingdings" w:cs="Wingdings" w:hint="default"/>
    </w:rPr>
  </w:style>
  <w:style w:type="character" w:customStyle="1" w:styleId="WW8Num31z3">
    <w:name w:val="WW8Num31z3"/>
    <w:rPr>
      <w:rFonts w:ascii="Symbol" w:hAnsi="Symbol" w:cs="Symbol" w:hint="default"/>
    </w:rPr>
  </w:style>
  <w:style w:type="character" w:customStyle="1" w:styleId="WW8Num32z0">
    <w:name w:val="WW8Num32z0"/>
    <w:rPr>
      <w:rFonts w:ascii="Wingdings" w:hAnsi="Wingdings" w:cs="Wingdings" w:hint="default"/>
    </w:rPr>
  </w:style>
  <w:style w:type="character" w:customStyle="1" w:styleId="WW8Num32z1">
    <w:name w:val="WW8Num32z1"/>
    <w:rPr>
      <w:rFonts w:ascii="Courier New" w:hAnsi="Courier New" w:cs="Courier New" w:hint="default"/>
    </w:rPr>
  </w:style>
  <w:style w:type="character" w:customStyle="1" w:styleId="WW8Num32z3">
    <w:name w:val="WW8Num32z3"/>
    <w:rPr>
      <w:rFonts w:ascii="Symbol" w:hAnsi="Symbol" w:cs="Symbol" w:hint="default"/>
    </w:rPr>
  </w:style>
  <w:style w:type="character" w:customStyle="1" w:styleId="WW8Num33z0">
    <w:name w:val="WW8Num33z0"/>
    <w:rPr>
      <w:rFonts w:hint="default"/>
    </w:rPr>
  </w:style>
  <w:style w:type="character" w:customStyle="1" w:styleId="WW8Num33z1">
    <w:name w:val="WW8Num33z1"/>
  </w:style>
  <w:style w:type="character" w:customStyle="1" w:styleId="WW8Num33z2">
    <w:name w:val="WW8Num33z2"/>
  </w:style>
  <w:style w:type="character" w:customStyle="1" w:styleId="WW8Num33z3">
    <w:name w:val="WW8Num33z3"/>
  </w:style>
  <w:style w:type="character" w:customStyle="1" w:styleId="WW8Num33z4">
    <w:name w:val="WW8Num33z4"/>
  </w:style>
  <w:style w:type="character" w:customStyle="1" w:styleId="WW8Num33z5">
    <w:name w:val="WW8Num33z5"/>
  </w:style>
  <w:style w:type="character" w:customStyle="1" w:styleId="WW8Num33z6">
    <w:name w:val="WW8Num33z6"/>
  </w:style>
  <w:style w:type="character" w:customStyle="1" w:styleId="WW8Num33z7">
    <w:name w:val="WW8Num33z7"/>
  </w:style>
  <w:style w:type="character" w:customStyle="1" w:styleId="WW8Num33z8">
    <w:name w:val="WW8Num33z8"/>
  </w:style>
  <w:style w:type="character" w:customStyle="1" w:styleId="WW8Num34z0">
    <w:name w:val="WW8Num34z0"/>
    <w:rPr>
      <w:rFonts w:hint="default"/>
    </w:rPr>
  </w:style>
  <w:style w:type="character" w:customStyle="1" w:styleId="WW8Num34z1">
    <w:name w:val="WW8Num34z1"/>
  </w:style>
  <w:style w:type="character" w:customStyle="1" w:styleId="WW8Num34z2">
    <w:name w:val="WW8Num34z2"/>
  </w:style>
  <w:style w:type="character" w:customStyle="1" w:styleId="WW8Num34z3">
    <w:name w:val="WW8Num34z3"/>
  </w:style>
  <w:style w:type="character" w:customStyle="1" w:styleId="WW8Num34z4">
    <w:name w:val="WW8Num34z4"/>
  </w:style>
  <w:style w:type="character" w:customStyle="1" w:styleId="WW8Num34z5">
    <w:name w:val="WW8Num34z5"/>
  </w:style>
  <w:style w:type="character" w:customStyle="1" w:styleId="WW8Num34z6">
    <w:name w:val="WW8Num34z6"/>
  </w:style>
  <w:style w:type="character" w:customStyle="1" w:styleId="WW8Num34z7">
    <w:name w:val="WW8Num34z7"/>
  </w:style>
  <w:style w:type="character" w:customStyle="1" w:styleId="WW8Num34z8">
    <w:name w:val="WW8Num34z8"/>
  </w:style>
  <w:style w:type="character" w:customStyle="1" w:styleId="WW8Num35z0">
    <w:name w:val="WW8Num35z0"/>
    <w:rPr>
      <w:rFonts w:ascii="Symbol" w:hAnsi="Symbol" w:cs="Symbol" w:hint="default"/>
    </w:rPr>
  </w:style>
  <w:style w:type="character" w:customStyle="1" w:styleId="WW8Num35z1">
    <w:name w:val="WW8Num35z1"/>
    <w:rPr>
      <w:rFonts w:ascii="Courier New" w:hAnsi="Courier New" w:cs="Courier New" w:hint="default"/>
    </w:rPr>
  </w:style>
  <w:style w:type="character" w:customStyle="1" w:styleId="WW8Num35z2">
    <w:name w:val="WW8Num35z2"/>
    <w:rPr>
      <w:rFonts w:ascii="Wingdings" w:hAnsi="Wingdings" w:cs="Wingdings" w:hint="default"/>
    </w:rPr>
  </w:style>
  <w:style w:type="character" w:customStyle="1" w:styleId="WW8Num36z0">
    <w:name w:val="WW8Num36z0"/>
    <w:rPr>
      <w:rFonts w:ascii="Wingdings" w:hAnsi="Wingdings" w:cs="Wingdings" w:hint="default"/>
    </w:rPr>
  </w:style>
  <w:style w:type="character" w:customStyle="1" w:styleId="WW8Num36z1">
    <w:name w:val="WW8Num36z1"/>
    <w:rPr>
      <w:rFonts w:ascii="Courier New" w:hAnsi="Courier New" w:cs="Courier New" w:hint="default"/>
    </w:rPr>
  </w:style>
  <w:style w:type="character" w:customStyle="1" w:styleId="WW8Num36z3">
    <w:name w:val="WW8Num36z3"/>
    <w:rPr>
      <w:rFonts w:ascii="Symbol" w:hAnsi="Symbol" w:cs="Symbol" w:hint="default"/>
    </w:rPr>
  </w:style>
  <w:style w:type="character" w:customStyle="1" w:styleId="WW8Num37z0">
    <w:name w:val="WW8Num37z0"/>
    <w:rPr>
      <w:rFonts w:ascii="Times New Roman" w:eastAsia="Times New Roman" w:hAnsi="Times New Roman" w:cs="Times New Roman" w:hint="default"/>
    </w:rPr>
  </w:style>
  <w:style w:type="character" w:customStyle="1" w:styleId="WW8Num37z1">
    <w:name w:val="WW8Num37z1"/>
    <w:rPr>
      <w:rFonts w:ascii="Courier New" w:hAnsi="Courier New" w:cs="Courier New" w:hint="default"/>
    </w:rPr>
  </w:style>
  <w:style w:type="character" w:customStyle="1" w:styleId="WW8Num37z2">
    <w:name w:val="WW8Num37z2"/>
    <w:rPr>
      <w:rFonts w:ascii="Wingdings" w:hAnsi="Wingdings" w:cs="Wingdings" w:hint="default"/>
    </w:rPr>
  </w:style>
  <w:style w:type="character" w:customStyle="1" w:styleId="WW8Num37z3">
    <w:name w:val="WW8Num37z3"/>
    <w:rPr>
      <w:rFonts w:ascii="Symbol" w:hAnsi="Symbol" w:cs="Symbol" w:hint="default"/>
    </w:rPr>
  </w:style>
  <w:style w:type="character" w:customStyle="1" w:styleId="WW8Num38z0">
    <w:name w:val="WW8Num38z0"/>
    <w:rPr>
      <w:rFonts w:ascii="Times New Roman" w:eastAsia="Times New Roman" w:hAnsi="Times New Roman" w:cs="Times New Roman" w:hint="default"/>
      <w:position w:val="0"/>
      <w:sz w:val="24"/>
      <w:vertAlign w:val="baseline"/>
    </w:rPr>
  </w:style>
  <w:style w:type="character" w:customStyle="1" w:styleId="WW8Num38z1">
    <w:name w:val="WW8Num38z1"/>
    <w:rPr>
      <w:rFonts w:ascii="Courier New" w:hAnsi="Courier New" w:cs="Courier New" w:hint="default"/>
    </w:rPr>
  </w:style>
  <w:style w:type="character" w:customStyle="1" w:styleId="WW8Num38z2">
    <w:name w:val="WW8Num38z2"/>
    <w:rPr>
      <w:rFonts w:ascii="Wingdings" w:hAnsi="Wingdings" w:cs="Wingdings" w:hint="default"/>
    </w:rPr>
  </w:style>
  <w:style w:type="character" w:customStyle="1" w:styleId="WW8Num38z3">
    <w:name w:val="WW8Num38z3"/>
    <w:rPr>
      <w:rFonts w:ascii="Symbol" w:hAnsi="Symbol" w:cs="Symbol" w:hint="default"/>
    </w:rPr>
  </w:style>
  <w:style w:type="character" w:customStyle="1" w:styleId="WW8Num39z0">
    <w:name w:val="WW8Num39z0"/>
    <w:rPr>
      <w:rFonts w:hint="default"/>
    </w:rPr>
  </w:style>
  <w:style w:type="character" w:customStyle="1" w:styleId="WW8Num39z1">
    <w:name w:val="WW8Num39z1"/>
  </w:style>
  <w:style w:type="character" w:customStyle="1" w:styleId="WW8Num39z2">
    <w:name w:val="WW8Num39z2"/>
  </w:style>
  <w:style w:type="character" w:customStyle="1" w:styleId="WW8Num39z3">
    <w:name w:val="WW8Num39z3"/>
  </w:style>
  <w:style w:type="character" w:customStyle="1" w:styleId="WW8Num39z4">
    <w:name w:val="WW8Num39z4"/>
  </w:style>
  <w:style w:type="character" w:customStyle="1" w:styleId="WW8Num39z5">
    <w:name w:val="WW8Num39z5"/>
  </w:style>
  <w:style w:type="character" w:customStyle="1" w:styleId="WW8Num39z6">
    <w:name w:val="WW8Num39z6"/>
  </w:style>
  <w:style w:type="character" w:customStyle="1" w:styleId="WW8Num39z7">
    <w:name w:val="WW8Num39z7"/>
  </w:style>
  <w:style w:type="character" w:customStyle="1" w:styleId="WW8Num39z8">
    <w:name w:val="WW8Num39z8"/>
  </w:style>
  <w:style w:type="character" w:customStyle="1" w:styleId="WW8Num40z0">
    <w:name w:val="WW8Num40z0"/>
    <w:rPr>
      <w:rFonts w:ascii="Symbol" w:hAnsi="Symbol" w:cs="Symbol" w:hint="default"/>
    </w:rPr>
  </w:style>
  <w:style w:type="character" w:customStyle="1" w:styleId="WW8Num40z1">
    <w:name w:val="WW8Num40z1"/>
    <w:rPr>
      <w:rFonts w:ascii="Courier New" w:hAnsi="Courier New" w:cs="Courier New" w:hint="default"/>
    </w:rPr>
  </w:style>
  <w:style w:type="character" w:customStyle="1" w:styleId="WW8Num40z2">
    <w:name w:val="WW8Num40z2"/>
    <w:rPr>
      <w:rFonts w:ascii="Wingdings" w:hAnsi="Wingdings" w:cs="Wingdings" w:hint="default"/>
    </w:rPr>
  </w:style>
  <w:style w:type="character" w:customStyle="1" w:styleId="WW8Num41z0">
    <w:name w:val="WW8Num41z0"/>
    <w:rPr>
      <w:rFonts w:ascii="Symbol" w:hAnsi="Symbol" w:cs="Symbol" w:hint="default"/>
    </w:rPr>
  </w:style>
  <w:style w:type="character" w:customStyle="1" w:styleId="WW8Num41z1">
    <w:name w:val="WW8Num41z1"/>
    <w:rPr>
      <w:rFonts w:ascii="Courier New" w:hAnsi="Courier New" w:cs="Courier New" w:hint="default"/>
    </w:rPr>
  </w:style>
  <w:style w:type="character" w:customStyle="1" w:styleId="WW8Num41z2">
    <w:name w:val="WW8Num41z2"/>
    <w:rPr>
      <w:rFonts w:ascii="Wingdings" w:hAnsi="Wingdings" w:cs="Wingdings" w:hint="default"/>
    </w:rPr>
  </w:style>
  <w:style w:type="character" w:customStyle="1" w:styleId="WW8Num42z0">
    <w:name w:val="WW8Num42z0"/>
    <w:rPr>
      <w:rFonts w:hint="default"/>
    </w:rPr>
  </w:style>
  <w:style w:type="character" w:customStyle="1" w:styleId="WW8Num42z1">
    <w:name w:val="WW8Num42z1"/>
  </w:style>
  <w:style w:type="character" w:customStyle="1" w:styleId="WW8Num42z2">
    <w:name w:val="WW8Num42z2"/>
  </w:style>
  <w:style w:type="character" w:customStyle="1" w:styleId="WW8Num42z3">
    <w:name w:val="WW8Num42z3"/>
  </w:style>
  <w:style w:type="character" w:customStyle="1" w:styleId="WW8Num42z4">
    <w:name w:val="WW8Num42z4"/>
  </w:style>
  <w:style w:type="character" w:customStyle="1" w:styleId="WW8Num42z5">
    <w:name w:val="WW8Num42z5"/>
  </w:style>
  <w:style w:type="character" w:customStyle="1" w:styleId="WW8Num42z6">
    <w:name w:val="WW8Num42z6"/>
  </w:style>
  <w:style w:type="character" w:customStyle="1" w:styleId="WW8Num42z7">
    <w:name w:val="WW8Num42z7"/>
  </w:style>
  <w:style w:type="character" w:customStyle="1" w:styleId="WW8Num42z8">
    <w:name w:val="WW8Num42z8"/>
  </w:style>
  <w:style w:type="character" w:customStyle="1" w:styleId="WW8Num43z0">
    <w:name w:val="WW8Num43z0"/>
    <w:rPr>
      <w:rFonts w:ascii="Symbol" w:hAnsi="Symbol" w:cs="Symbol" w:hint="default"/>
    </w:rPr>
  </w:style>
  <w:style w:type="character" w:customStyle="1" w:styleId="WW8Num43z1">
    <w:name w:val="WW8Num43z1"/>
    <w:rPr>
      <w:rFonts w:ascii="Courier New" w:hAnsi="Courier New" w:cs="Courier New" w:hint="default"/>
    </w:rPr>
  </w:style>
  <w:style w:type="character" w:customStyle="1" w:styleId="WW8Num43z2">
    <w:name w:val="WW8Num43z2"/>
    <w:rPr>
      <w:rFonts w:ascii="Wingdings" w:hAnsi="Wingdings" w:cs="Wingdings" w:hint="default"/>
    </w:rPr>
  </w:style>
  <w:style w:type="character" w:customStyle="1" w:styleId="WW8Num44z0">
    <w:name w:val="WW8Num44z0"/>
    <w:rPr>
      <w:rFonts w:ascii="Times New Roman" w:eastAsia="SimSun" w:hAnsi="Times New Roman" w:cs="Times New Roman" w:hint="default"/>
      <w:sz w:val="20"/>
    </w:rPr>
  </w:style>
  <w:style w:type="character" w:customStyle="1" w:styleId="WW8Num44z1">
    <w:name w:val="WW8Num44z1"/>
    <w:rPr>
      <w:rFonts w:ascii="Courier New" w:hAnsi="Courier New" w:cs="Courier New" w:hint="default"/>
    </w:rPr>
  </w:style>
  <w:style w:type="character" w:customStyle="1" w:styleId="WW8Num44z2">
    <w:name w:val="WW8Num44z2"/>
    <w:rPr>
      <w:rFonts w:ascii="Wingdings" w:hAnsi="Wingdings" w:cs="Wingdings" w:hint="default"/>
    </w:rPr>
  </w:style>
  <w:style w:type="character" w:customStyle="1" w:styleId="WW8Num44z3">
    <w:name w:val="WW8Num44z3"/>
    <w:rPr>
      <w:rFonts w:ascii="Symbol" w:hAnsi="Symbol" w:cs="Symbol" w:hint="default"/>
    </w:rPr>
  </w:style>
  <w:style w:type="character" w:customStyle="1" w:styleId="WW8Num45z0">
    <w:name w:val="WW8Num45z0"/>
    <w:rPr>
      <w:rFonts w:hint="default"/>
    </w:rPr>
  </w:style>
  <w:style w:type="character" w:customStyle="1" w:styleId="WW8Num45z1">
    <w:name w:val="WW8Num45z1"/>
  </w:style>
  <w:style w:type="character" w:customStyle="1" w:styleId="WW8Num45z2">
    <w:name w:val="WW8Num45z2"/>
  </w:style>
  <w:style w:type="character" w:customStyle="1" w:styleId="WW8Num45z3">
    <w:name w:val="WW8Num45z3"/>
  </w:style>
  <w:style w:type="character" w:customStyle="1" w:styleId="WW8Num45z4">
    <w:name w:val="WW8Num45z4"/>
  </w:style>
  <w:style w:type="character" w:customStyle="1" w:styleId="WW8Num45z5">
    <w:name w:val="WW8Num45z5"/>
  </w:style>
  <w:style w:type="character" w:customStyle="1" w:styleId="WW8Num45z6">
    <w:name w:val="WW8Num45z6"/>
  </w:style>
  <w:style w:type="character" w:customStyle="1" w:styleId="WW8Num45z7">
    <w:name w:val="WW8Num45z7"/>
  </w:style>
  <w:style w:type="character" w:customStyle="1" w:styleId="WW8Num45z8">
    <w:name w:val="WW8Num45z8"/>
  </w:style>
  <w:style w:type="character" w:customStyle="1" w:styleId="Policepardfaut3">
    <w:name w:val="Police par défaut3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5z3">
    <w:name w:val="WW8Num15z3"/>
    <w:rPr>
      <w:rFonts w:ascii="Symbol" w:hAnsi="Symbol" w:cs="Symbol" w:hint="default"/>
    </w:rPr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9z3">
    <w:name w:val="WW8Num19z3"/>
    <w:rPr>
      <w:rFonts w:ascii="Symbol" w:hAnsi="Symbol" w:cs="Symbol" w:hint="default"/>
    </w:rPr>
  </w:style>
  <w:style w:type="character" w:customStyle="1" w:styleId="WW8Num20z3">
    <w:name w:val="WW8Num20z3"/>
  </w:style>
  <w:style w:type="character" w:customStyle="1" w:styleId="WW8Num20z4">
    <w:name w:val="WW8Num20z4"/>
  </w:style>
  <w:style w:type="character" w:customStyle="1" w:styleId="WW8Num20z5">
    <w:name w:val="WW8Num20z5"/>
  </w:style>
  <w:style w:type="character" w:customStyle="1" w:styleId="WW8Num20z6">
    <w:name w:val="WW8Num20z6"/>
  </w:style>
  <w:style w:type="character" w:customStyle="1" w:styleId="WW8Num20z7">
    <w:name w:val="WW8Num20z7"/>
  </w:style>
  <w:style w:type="character" w:customStyle="1" w:styleId="WW8Num20z8">
    <w:name w:val="WW8Num20z8"/>
  </w:style>
  <w:style w:type="character" w:customStyle="1" w:styleId="WW8Num21z2">
    <w:name w:val="WW8Num21z2"/>
  </w:style>
  <w:style w:type="character" w:customStyle="1" w:styleId="WW8Num21z4">
    <w:name w:val="WW8Num21z4"/>
  </w:style>
  <w:style w:type="character" w:customStyle="1" w:styleId="WW8Num21z5">
    <w:name w:val="WW8Num21z5"/>
  </w:style>
  <w:style w:type="character" w:customStyle="1" w:styleId="WW8Num21z6">
    <w:name w:val="WW8Num21z6"/>
  </w:style>
  <w:style w:type="character" w:customStyle="1" w:styleId="WW8Num21z7">
    <w:name w:val="WW8Num21z7"/>
  </w:style>
  <w:style w:type="character" w:customStyle="1" w:styleId="WW8Num21z8">
    <w:name w:val="WW8Num21z8"/>
  </w:style>
  <w:style w:type="character" w:customStyle="1" w:styleId="Policepardfaut2">
    <w:name w:val="Police par défaut2"/>
  </w:style>
  <w:style w:type="character" w:customStyle="1" w:styleId="WW8Num3z1">
    <w:name w:val="WW8Num3z1"/>
    <w:rPr>
      <w:rFonts w:ascii="Arial" w:hAnsi="Arial" w:cs="Arial" w:hint="default"/>
      <w:b/>
      <w:i w:val="0"/>
      <w:sz w:val="24"/>
    </w:rPr>
  </w:style>
  <w:style w:type="character" w:customStyle="1" w:styleId="WW8Num3z2">
    <w:name w:val="WW8Num3z2"/>
    <w:rPr>
      <w:rFonts w:ascii="Arial" w:hAnsi="Arial" w:cs="Arial" w:hint="default"/>
      <w:b/>
      <w:i/>
      <w:sz w:val="24"/>
    </w:rPr>
  </w:style>
  <w:style w:type="character" w:customStyle="1" w:styleId="WW8Num3z3">
    <w:name w:val="WW8Num3z3"/>
    <w:rPr>
      <w:rFonts w:hint="default"/>
    </w:rPr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10z1">
    <w:name w:val="WW8Num10z1"/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2">
    <w:name w:val="WW8Num12z2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1">
    <w:name w:val="WW8Num13z1"/>
    <w:rPr>
      <w:rFonts w:ascii="Courier New" w:hAnsi="Courier New" w:cs="Courier New" w:hint="default"/>
    </w:rPr>
  </w:style>
  <w:style w:type="character" w:customStyle="1" w:styleId="WW8Num13z3">
    <w:name w:val="WW8Num13z3"/>
    <w:rPr>
      <w:rFonts w:ascii="Symbol" w:hAnsi="Symbol" w:cs="Symbol" w:hint="default"/>
    </w:rPr>
  </w:style>
  <w:style w:type="character" w:customStyle="1" w:styleId="WW8Num14z1">
    <w:name w:val="WW8Num14z1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Policepardfaut1">
    <w:name w:val="Police par défaut1"/>
  </w:style>
  <w:style w:type="character" w:customStyle="1" w:styleId="nowrap1">
    <w:name w:val="nowrap1"/>
    <w:basedOn w:val="Policepardfaut1"/>
  </w:style>
  <w:style w:type="character" w:customStyle="1" w:styleId="citecrochet1">
    <w:name w:val="cite_crochet1"/>
    <w:basedOn w:val="Policepardfaut1"/>
    <w:rPr>
      <w:vanish/>
    </w:rPr>
  </w:style>
  <w:style w:type="character" w:styleId="Lienhypertexte">
    <w:name w:val="Hyperlink"/>
    <w:basedOn w:val="Policepardfaut"/>
    <w:rsid w:val="00314C4E"/>
    <w:rPr>
      <w:color w:val="0000FF"/>
      <w:u w:val="single"/>
    </w:rPr>
  </w:style>
  <w:style w:type="character" w:customStyle="1" w:styleId="TextedebullesCar">
    <w:name w:val="Texte de bulles Car"/>
    <w:basedOn w:val="Policepardfaut"/>
    <w:link w:val="Textedebulles"/>
    <w:uiPriority w:val="99"/>
    <w:rsid w:val="00314C4E"/>
    <w:rPr>
      <w:rFonts w:ascii="Tahoma" w:hAnsi="Tahoma" w:cs="Tahoma"/>
      <w:sz w:val="16"/>
      <w:szCs w:val="16"/>
      <w:lang w:eastAsia="zh-CN"/>
    </w:rPr>
  </w:style>
  <w:style w:type="character" w:customStyle="1" w:styleId="SansinterligneCar">
    <w:name w:val="Sans interligne Car"/>
    <w:basedOn w:val="Policepardfaut1"/>
    <w:rPr>
      <w:rFonts w:ascii="Calibri" w:eastAsia="Calibri" w:hAnsi="Calibri" w:cs="Calibri"/>
      <w:sz w:val="22"/>
      <w:szCs w:val="22"/>
      <w:lang w:val="fr-FR" w:bidi="ar-SA"/>
    </w:rPr>
  </w:style>
  <w:style w:type="character" w:customStyle="1" w:styleId="Titre3Car">
    <w:name w:val="Titre 3 Car"/>
    <w:basedOn w:val="Policepardfaut"/>
    <w:link w:val="Titre3"/>
    <w:rsid w:val="00314C4E"/>
    <w:rPr>
      <w:sz w:val="22"/>
      <w:szCs w:val="22"/>
      <w:lang w:eastAsia="zh-CN"/>
    </w:rPr>
  </w:style>
  <w:style w:type="character" w:customStyle="1" w:styleId="romain">
    <w:name w:val="romain"/>
    <w:basedOn w:val="Policepardfaut3"/>
  </w:style>
  <w:style w:type="character" w:customStyle="1" w:styleId="FontStyle12">
    <w:name w:val="Font Style12"/>
    <w:basedOn w:val="Policepardfaut3"/>
    <w:rPr>
      <w:rFonts w:ascii="Times New Roman" w:hAnsi="Times New Roman" w:cs="Times New Roman"/>
      <w:sz w:val="20"/>
      <w:szCs w:val="20"/>
    </w:rPr>
  </w:style>
  <w:style w:type="character" w:customStyle="1" w:styleId="En-tteCar">
    <w:name w:val="En-tête Car"/>
    <w:basedOn w:val="Policepardfaut"/>
    <w:link w:val="En-tte"/>
    <w:rsid w:val="00314C4E"/>
    <w:rPr>
      <w:sz w:val="22"/>
      <w:szCs w:val="22"/>
      <w:lang w:eastAsia="zh-CN"/>
    </w:rPr>
  </w:style>
  <w:style w:type="character" w:customStyle="1" w:styleId="PieddepageCar">
    <w:name w:val="Pied de page Car"/>
    <w:basedOn w:val="Policepardfaut"/>
    <w:link w:val="Pieddepage"/>
    <w:uiPriority w:val="99"/>
    <w:rsid w:val="00314C4E"/>
    <w:rPr>
      <w:sz w:val="16"/>
      <w:szCs w:val="22"/>
      <w:lang w:eastAsia="zh-CN"/>
    </w:rPr>
  </w:style>
  <w:style w:type="character" w:customStyle="1" w:styleId="fontstyle01">
    <w:name w:val="fontstyle01"/>
    <w:basedOn w:val="Policepardfaut3"/>
    <w:rPr>
      <w:rFonts w:ascii="SFRM1000" w:hAnsi="SFRM1000" w:cs="SFRM1000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Policepardfaut3"/>
    <w:rPr>
      <w:rFonts w:ascii="SFTI1000" w:hAnsi="SFTI1000" w:cs="SFTI1000" w:hint="default"/>
      <w:b w:val="0"/>
      <w:bCs w:val="0"/>
      <w:i/>
      <w:iCs/>
      <w:color w:val="000000"/>
      <w:sz w:val="20"/>
      <w:szCs w:val="20"/>
    </w:rPr>
  </w:style>
  <w:style w:type="character" w:customStyle="1" w:styleId="fontstyle41">
    <w:name w:val="fontstyle41"/>
    <w:basedOn w:val="Policepardfaut3"/>
    <w:rPr>
      <w:rFonts w:ascii="CMMI10" w:hAnsi="CMMI10" w:cs="CMMI10" w:hint="default"/>
      <w:b w:val="0"/>
      <w:bCs w:val="0"/>
      <w:i/>
      <w:iCs/>
      <w:color w:val="000000"/>
      <w:sz w:val="20"/>
      <w:szCs w:val="20"/>
    </w:rPr>
  </w:style>
  <w:style w:type="character" w:customStyle="1" w:styleId="fontstyle51">
    <w:name w:val="fontstyle51"/>
    <w:basedOn w:val="Policepardfaut3"/>
    <w:rPr>
      <w:rFonts w:ascii="CMSY10" w:hAnsi="CMSY10" w:cs="CMSY10" w:hint="default"/>
      <w:b w:val="0"/>
      <w:bCs w:val="0"/>
      <w:i/>
      <w:iCs/>
      <w:color w:val="000000"/>
      <w:sz w:val="20"/>
      <w:szCs w:val="20"/>
    </w:rPr>
  </w:style>
  <w:style w:type="character" w:customStyle="1" w:styleId="e24kjd">
    <w:name w:val="e24kjd"/>
    <w:basedOn w:val="Policepardfaut3"/>
  </w:style>
  <w:style w:type="paragraph" w:customStyle="1" w:styleId="Titre60">
    <w:name w:val="Titre6"/>
    <w:basedOn w:val="Normal"/>
    <w:next w:val="Corpsdetext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link w:val="CorpsdetexteCar"/>
    <w:uiPriority w:val="99"/>
    <w:unhideWhenUsed/>
    <w:rsid w:val="00314C4E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next w:val="point1"/>
    <w:qFormat/>
    <w:rsid w:val="00314C4E"/>
    <w:pPr>
      <w:spacing w:before="60" w:after="60"/>
    </w:pPr>
    <w:rPr>
      <w:b/>
      <w:bCs/>
      <w:u w:val="single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customStyle="1" w:styleId="Titre50">
    <w:name w:val="Titre5"/>
    <w:basedOn w:val="Normal"/>
    <w:next w:val="Corpsdetext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Titre40">
    <w:name w:val="Titre4"/>
    <w:basedOn w:val="Normal"/>
    <w:next w:val="Corpsdetext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Titre10">
    <w:name w:val="Titre1"/>
    <w:basedOn w:val="Normal"/>
    <w:next w:val="Corpsdetexte"/>
    <w:pPr>
      <w:jc w:val="center"/>
    </w:pPr>
    <w:rPr>
      <w:rFonts w:ascii="Comic Sans MS" w:hAnsi="Comic Sans MS" w:cs="Comic Sans MS"/>
      <w:b/>
      <w:bCs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unhideWhenUsed/>
    <w:rsid w:val="00314C4E"/>
    <w:rPr>
      <w:rFonts w:ascii="Tahoma" w:hAnsi="Tahoma" w:cs="Tahoma"/>
      <w:sz w:val="16"/>
      <w:szCs w:val="16"/>
    </w:rPr>
  </w:style>
  <w:style w:type="paragraph" w:customStyle="1" w:styleId="Corpsdetexte31">
    <w:name w:val="Corps de texte 31"/>
    <w:basedOn w:val="Normal"/>
    <w:pPr>
      <w:spacing w:after="120"/>
    </w:pPr>
    <w:rPr>
      <w:sz w:val="16"/>
      <w:szCs w:val="16"/>
    </w:rPr>
  </w:style>
  <w:style w:type="paragraph" w:customStyle="1" w:styleId="titre3bruno">
    <w:name w:val="titre 3 bruno"/>
    <w:basedOn w:val="Normal"/>
    <w:pPr>
      <w:numPr>
        <w:numId w:val="4"/>
      </w:numPr>
    </w:pPr>
    <w:rPr>
      <w:rFonts w:ascii="Arial" w:hAnsi="Arial" w:cs="Arial"/>
      <w:b/>
      <w:i/>
      <w:sz w:val="24"/>
    </w:rPr>
  </w:style>
  <w:style w:type="paragraph" w:customStyle="1" w:styleId="Normal12">
    <w:name w:val="Normal12"/>
    <w:basedOn w:val="Normal"/>
    <w:rPr>
      <w:sz w:val="24"/>
    </w:rPr>
  </w:style>
  <w:style w:type="paragraph" w:customStyle="1" w:styleId="Titre30">
    <w:name w:val="Titre3"/>
    <w:basedOn w:val="Normal12"/>
    <w:next w:val="Normal12"/>
    <w:pPr>
      <w:ind w:left="284"/>
    </w:pPr>
    <w:rPr>
      <w:b/>
    </w:rPr>
  </w:style>
  <w:style w:type="paragraph" w:customStyle="1" w:styleId="Normalcentr1">
    <w:name w:val="Normal centré1"/>
    <w:basedOn w:val="Normal"/>
    <w:pPr>
      <w:ind w:left="284" w:right="4819"/>
    </w:pPr>
    <w:rPr>
      <w:szCs w:val="24"/>
    </w:rPr>
  </w:style>
  <w:style w:type="paragraph" w:styleId="Paragraphedeliste">
    <w:name w:val="List Paragraph"/>
    <w:basedOn w:val="Normal"/>
    <w:uiPriority w:val="34"/>
    <w:qFormat/>
    <w:rsid w:val="00314C4E"/>
    <w:pPr>
      <w:ind w:left="720"/>
      <w:contextualSpacing/>
    </w:pPr>
  </w:style>
  <w:style w:type="paragraph" w:customStyle="1" w:styleId="titre0droite">
    <w:name w:val="titre 0 droite"/>
    <w:basedOn w:val="Normal"/>
    <w:pPr>
      <w:spacing w:after="60"/>
      <w:jc w:val="right"/>
    </w:pPr>
    <w:rPr>
      <w:rFonts w:ascii="Arial" w:hAnsi="Arial" w:cs="Arial"/>
      <w:b/>
      <w:sz w:val="26"/>
    </w:rPr>
  </w:style>
  <w:style w:type="paragraph" w:customStyle="1" w:styleId="Normal12Car">
    <w:name w:val="Normal12 Car"/>
    <w:basedOn w:val="Normal"/>
    <w:rPr>
      <w:sz w:val="24"/>
    </w:rPr>
  </w:style>
  <w:style w:type="paragraph" w:styleId="NormalWeb">
    <w:name w:val="Normal (Web)"/>
    <w:basedOn w:val="Normal"/>
    <w:pPr>
      <w:spacing w:before="280" w:after="280"/>
    </w:pPr>
    <w:rPr>
      <w:sz w:val="24"/>
      <w:szCs w:val="24"/>
    </w:rPr>
  </w:style>
  <w:style w:type="paragraph" w:customStyle="1" w:styleId="titre2bruno">
    <w:name w:val="titre 2 bruno"/>
    <w:basedOn w:val="Normal"/>
    <w:next w:val="Normal"/>
    <w:pPr>
      <w:tabs>
        <w:tab w:val="num" w:pos="0"/>
      </w:tabs>
      <w:spacing w:before="60"/>
    </w:pPr>
    <w:rPr>
      <w:rFonts w:ascii="Arial" w:hAnsi="Arial" w:cs="Arial"/>
      <w:b/>
      <w:sz w:val="24"/>
    </w:rPr>
  </w:style>
  <w:style w:type="paragraph" w:customStyle="1" w:styleId="titre0gauche">
    <w:name w:val="titre 0 gauche"/>
    <w:basedOn w:val="Normal"/>
    <w:pPr>
      <w:spacing w:after="60"/>
    </w:pPr>
    <w:rPr>
      <w:rFonts w:ascii="Arial" w:hAnsi="Arial" w:cs="Arial"/>
      <w:b/>
      <w:sz w:val="26"/>
    </w:rPr>
  </w:style>
  <w:style w:type="paragraph" w:customStyle="1" w:styleId="Titre20">
    <w:name w:val="Titre2"/>
    <w:basedOn w:val="Normal12"/>
    <w:next w:val="Normal12"/>
    <w:pPr>
      <w:suppressAutoHyphens/>
      <w:spacing w:before="60"/>
    </w:pPr>
    <w:rPr>
      <w:rFonts w:ascii="Arial" w:hAnsi="Arial" w:cs="Arial"/>
      <w:b/>
      <w:sz w:val="26"/>
    </w:rPr>
  </w:style>
  <w:style w:type="paragraph" w:styleId="Sansinterligne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Titre0">
    <w:name w:val="Titre 0"/>
    <w:basedOn w:val="Normal"/>
    <w:pPr>
      <w:spacing w:after="60"/>
      <w:jc w:val="center"/>
    </w:pPr>
    <w:rPr>
      <w:rFonts w:ascii="Arial" w:hAnsi="Arial" w:cs="Arial"/>
      <w:b/>
      <w:caps/>
      <w:sz w:val="28"/>
      <w:szCs w:val="28"/>
    </w:rPr>
  </w:style>
  <w:style w:type="paragraph" w:customStyle="1" w:styleId="titre1bruno">
    <w:name w:val="titre 1 bruno"/>
    <w:basedOn w:val="Normal"/>
    <w:next w:val="Normal"/>
    <w:pPr>
      <w:tabs>
        <w:tab w:val="num" w:pos="0"/>
      </w:tabs>
      <w:spacing w:before="120"/>
    </w:pPr>
    <w:rPr>
      <w:rFonts w:ascii="Arial" w:hAnsi="Arial" w:cs="Arial"/>
      <w:b/>
      <w:sz w:val="26"/>
    </w:rPr>
  </w:style>
  <w:style w:type="paragraph" w:customStyle="1" w:styleId="point1">
    <w:name w:val="point1"/>
    <w:basedOn w:val="Normal"/>
    <w:rsid w:val="00314C4E"/>
    <w:pPr>
      <w:numPr>
        <w:numId w:val="14"/>
      </w:numPr>
      <w:tabs>
        <w:tab w:val="clear" w:pos="0"/>
      </w:tabs>
      <w:ind w:left="567" w:hanging="283"/>
    </w:pPr>
    <w:rPr>
      <w:noProof/>
      <w:snapToGrid w:val="0"/>
    </w:rPr>
  </w:style>
  <w:style w:type="paragraph" w:customStyle="1" w:styleId="point1a">
    <w:name w:val="point1a"/>
    <w:basedOn w:val="Normal"/>
    <w:rsid w:val="00314C4E"/>
    <w:pPr>
      <w:numPr>
        <w:numId w:val="15"/>
      </w:numPr>
      <w:tabs>
        <w:tab w:val="clear" w:pos="644"/>
      </w:tabs>
      <w:ind w:left="568" w:hanging="284"/>
    </w:pPr>
    <w:rPr>
      <w:snapToGrid w:val="0"/>
      <w:lang w:eastAsia="fr-FR"/>
    </w:rPr>
  </w:style>
  <w:style w:type="paragraph" w:customStyle="1" w:styleId="point2a">
    <w:name w:val="point2a"/>
    <w:basedOn w:val="Normal"/>
    <w:rsid w:val="00314C4E"/>
    <w:pPr>
      <w:numPr>
        <w:numId w:val="17"/>
      </w:numPr>
      <w:tabs>
        <w:tab w:val="clear" w:pos="927"/>
      </w:tabs>
    </w:pPr>
    <w:rPr>
      <w:lang w:val="en-US"/>
    </w:r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paragraph" w:customStyle="1" w:styleId="point2">
    <w:name w:val="point2"/>
    <w:basedOn w:val="Normal"/>
    <w:autoRedefine/>
    <w:rsid w:val="00314C4E"/>
    <w:pPr>
      <w:numPr>
        <w:numId w:val="16"/>
      </w:numPr>
      <w:tabs>
        <w:tab w:val="clear" w:pos="0"/>
      </w:tabs>
      <w:ind w:left="851" w:hanging="284"/>
    </w:pPr>
  </w:style>
  <w:style w:type="paragraph" w:customStyle="1" w:styleId="point3">
    <w:name w:val="point3"/>
    <w:basedOn w:val="Normal"/>
    <w:rsid w:val="00314C4E"/>
    <w:pPr>
      <w:numPr>
        <w:numId w:val="19"/>
      </w:numPr>
      <w:tabs>
        <w:tab w:val="clear" w:pos="360"/>
      </w:tabs>
      <w:ind w:left="1135" w:hanging="284"/>
    </w:pPr>
  </w:style>
  <w:style w:type="paragraph" w:customStyle="1" w:styleId="fl2">
    <w:name w:val="fl2"/>
    <w:basedOn w:val="fl1"/>
    <w:rsid w:val="00314C4E"/>
    <w:pPr>
      <w:ind w:left="852"/>
    </w:pPr>
  </w:style>
  <w:style w:type="paragraph" w:customStyle="1" w:styleId="Listepuces1">
    <w:name w:val="Liste à puces1"/>
    <w:basedOn w:val="Normal"/>
    <w:pPr>
      <w:numPr>
        <w:numId w:val="2"/>
      </w:numPr>
      <w:contextualSpacing/>
    </w:pPr>
  </w:style>
  <w:style w:type="paragraph" w:styleId="En-tte">
    <w:name w:val="header"/>
    <w:basedOn w:val="Normal"/>
    <w:link w:val="En-tteCar"/>
    <w:rsid w:val="00314C4E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14C4E"/>
    <w:pPr>
      <w:pBdr>
        <w:top w:val="single" w:sz="4" w:space="1" w:color="auto"/>
      </w:pBdr>
      <w:tabs>
        <w:tab w:val="center" w:pos="5670"/>
        <w:tab w:val="right" w:pos="10206"/>
      </w:tabs>
    </w:pPr>
    <w:rPr>
      <w:sz w:val="16"/>
    </w:rPr>
  </w:style>
  <w:style w:type="paragraph" w:customStyle="1" w:styleId="point3a">
    <w:name w:val="point3a"/>
    <w:basedOn w:val="point2a"/>
    <w:rsid w:val="00314C4E"/>
    <w:pPr>
      <w:numPr>
        <w:numId w:val="18"/>
      </w:numPr>
      <w:tabs>
        <w:tab w:val="clear" w:pos="1211"/>
      </w:tabs>
      <w:ind w:left="1135" w:hanging="284"/>
    </w:pPr>
  </w:style>
  <w:style w:type="paragraph" w:customStyle="1" w:styleId="Contenudecadre">
    <w:name w:val="Contenu de cadre"/>
    <w:basedOn w:val="Normal"/>
  </w:style>
  <w:style w:type="table" w:styleId="Grilledutableau">
    <w:name w:val="Table Grid"/>
    <w:basedOn w:val="TableauNormal"/>
    <w:uiPriority w:val="59"/>
    <w:rsid w:val="00314C4E"/>
    <w:rPr>
      <w:rFonts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</w:style>
  <w:style w:type="character" w:customStyle="1" w:styleId="Titre4Car">
    <w:name w:val="Titre 4 Car"/>
    <w:basedOn w:val="Policepardfaut"/>
    <w:link w:val="Titre4"/>
    <w:rsid w:val="00314C4E"/>
    <w:rPr>
      <w:spacing w:val="5"/>
      <w:sz w:val="22"/>
      <w:szCs w:val="22"/>
      <w:lang w:eastAsia="zh-CN"/>
    </w:rPr>
  </w:style>
  <w:style w:type="character" w:customStyle="1" w:styleId="Titre5Car">
    <w:name w:val="Titre 5 Car"/>
    <w:basedOn w:val="Policepardfaut"/>
    <w:link w:val="Titre5"/>
    <w:rsid w:val="00314C4E"/>
    <w:rPr>
      <w:sz w:val="22"/>
      <w:szCs w:val="22"/>
      <w:lang w:eastAsia="zh-CN"/>
    </w:rPr>
  </w:style>
  <w:style w:type="character" w:customStyle="1" w:styleId="Titre6Car">
    <w:name w:val="Titre 6 Car"/>
    <w:basedOn w:val="Policepardfaut"/>
    <w:link w:val="Titre6"/>
    <w:rsid w:val="00314C4E"/>
    <w:rPr>
      <w:rFonts w:ascii="Arial" w:hAnsi="Arial" w:cs="Arial"/>
      <w:i/>
      <w:iCs/>
      <w:sz w:val="22"/>
      <w:szCs w:val="22"/>
      <w:lang w:eastAsia="zh-CN"/>
    </w:rPr>
  </w:style>
  <w:style w:type="character" w:customStyle="1" w:styleId="Titre7Car">
    <w:name w:val="Titre 7 Car"/>
    <w:basedOn w:val="Policepardfaut"/>
    <w:link w:val="Titre7"/>
    <w:rsid w:val="00314C4E"/>
    <w:rPr>
      <w:rFonts w:ascii="Arial" w:hAnsi="Arial" w:cs="Arial"/>
      <w:lang w:eastAsia="zh-CN"/>
    </w:rPr>
  </w:style>
  <w:style w:type="character" w:customStyle="1" w:styleId="Titre8Car">
    <w:name w:val="Titre 8 Car"/>
    <w:basedOn w:val="Policepardfaut"/>
    <w:link w:val="Titre8"/>
    <w:rsid w:val="00314C4E"/>
    <w:rPr>
      <w:rFonts w:ascii="Arial" w:hAnsi="Arial" w:cs="Arial"/>
      <w:i/>
      <w:iCs/>
      <w:lang w:eastAsia="zh-CN"/>
    </w:rPr>
  </w:style>
  <w:style w:type="character" w:customStyle="1" w:styleId="Titre9Car">
    <w:name w:val="Titre 9 Car"/>
    <w:basedOn w:val="Policepardfaut"/>
    <w:link w:val="Titre9"/>
    <w:rsid w:val="00314C4E"/>
    <w:rPr>
      <w:rFonts w:ascii="Arial" w:hAnsi="Arial" w:cs="Arial"/>
      <w:i/>
      <w:iCs/>
      <w:sz w:val="18"/>
      <w:szCs w:val="18"/>
      <w:lang w:eastAsia="zh-CN"/>
    </w:rPr>
  </w:style>
  <w:style w:type="character" w:customStyle="1" w:styleId="Titre1Car">
    <w:name w:val="Titre 1 Car"/>
    <w:basedOn w:val="Policepardfaut"/>
    <w:link w:val="Titre1"/>
    <w:rsid w:val="00314C4E"/>
    <w:rPr>
      <w:b/>
      <w:bCs/>
      <w:snapToGrid w:val="0"/>
      <w:sz w:val="22"/>
      <w:szCs w:val="22"/>
      <w:u w:val="double"/>
    </w:rPr>
  </w:style>
  <w:style w:type="character" w:customStyle="1" w:styleId="CorpsdetexteCar">
    <w:name w:val="Corps de texte Car"/>
    <w:basedOn w:val="Policepardfaut"/>
    <w:link w:val="Corpsdetexte"/>
    <w:uiPriority w:val="99"/>
    <w:rsid w:val="00314C4E"/>
    <w:rPr>
      <w:sz w:val="22"/>
      <w:szCs w:val="22"/>
      <w:lang w:eastAsia="zh-CN"/>
    </w:rPr>
  </w:style>
  <w:style w:type="paragraph" w:customStyle="1" w:styleId="fl1">
    <w:name w:val="fl1"/>
    <w:basedOn w:val="point1"/>
    <w:rsid w:val="00314C4E"/>
    <w:pPr>
      <w:numPr>
        <w:numId w:val="22"/>
      </w:numPr>
      <w:tabs>
        <w:tab w:val="clear" w:pos="360"/>
      </w:tabs>
      <w:ind w:left="568"/>
    </w:pPr>
    <w:rPr>
      <w:noProof w:val="0"/>
    </w:rPr>
  </w:style>
  <w:style w:type="paragraph" w:customStyle="1" w:styleId="fl0">
    <w:name w:val="fl0"/>
    <w:basedOn w:val="fl1"/>
    <w:rsid w:val="00314C4E"/>
    <w:pPr>
      <w:ind w:left="284"/>
    </w:pPr>
  </w:style>
  <w:style w:type="paragraph" w:customStyle="1" w:styleId="fl3">
    <w:name w:val="fl3"/>
    <w:basedOn w:val="fl2"/>
    <w:rsid w:val="00314C4E"/>
    <w:pPr>
      <w:ind w:left="1136"/>
    </w:pPr>
  </w:style>
  <w:style w:type="paragraph" w:customStyle="1" w:styleId="fl4">
    <w:name w:val="fl4"/>
    <w:basedOn w:val="fl3"/>
    <w:rsid w:val="00314C4E"/>
    <w:pPr>
      <w:ind w:left="1420"/>
    </w:pPr>
  </w:style>
  <w:style w:type="character" w:customStyle="1" w:styleId="Maths">
    <w:name w:val="Maths"/>
    <w:basedOn w:val="Policepardfaut"/>
    <w:rsid w:val="00314C4E"/>
    <w:rPr>
      <w:i/>
      <w:noProof/>
      <w:color w:val="0000FF"/>
    </w:rPr>
  </w:style>
  <w:style w:type="paragraph" w:customStyle="1" w:styleId="MTDisplayEquation">
    <w:name w:val="MTDisplayEquation"/>
    <w:basedOn w:val="fl4"/>
    <w:next w:val="Normal"/>
    <w:rsid w:val="00314C4E"/>
    <w:pPr>
      <w:numPr>
        <w:numId w:val="12"/>
      </w:numPr>
      <w:tabs>
        <w:tab w:val="center" w:pos="6100"/>
        <w:tab w:val="right" w:pos="10780"/>
      </w:tabs>
    </w:pPr>
  </w:style>
  <w:style w:type="character" w:styleId="Numrodeligne">
    <w:name w:val="line number"/>
    <w:basedOn w:val="Policepardfaut"/>
    <w:semiHidden/>
    <w:rsid w:val="00314C4E"/>
    <w:rPr>
      <w:rFonts w:ascii="Times New Roman" w:hAnsi="Times New Roman"/>
      <w:sz w:val="16"/>
    </w:rPr>
  </w:style>
  <w:style w:type="paragraph" w:customStyle="1" w:styleId="point0">
    <w:name w:val="point0"/>
    <w:basedOn w:val="Normal"/>
    <w:rsid w:val="00314C4E"/>
    <w:pPr>
      <w:numPr>
        <w:numId w:val="13"/>
      </w:numPr>
      <w:tabs>
        <w:tab w:val="clear" w:pos="360"/>
      </w:tabs>
      <w:ind w:left="284" w:hanging="284"/>
    </w:pPr>
  </w:style>
  <w:style w:type="paragraph" w:customStyle="1" w:styleId="point4">
    <w:name w:val="point4"/>
    <w:basedOn w:val="point3"/>
    <w:rsid w:val="00314C4E"/>
    <w:pPr>
      <w:ind w:left="1418"/>
    </w:pPr>
  </w:style>
  <w:style w:type="paragraph" w:customStyle="1" w:styleId="point4a">
    <w:name w:val="point4a"/>
    <w:basedOn w:val="point3a"/>
    <w:rsid w:val="00314C4E"/>
    <w:pPr>
      <w:numPr>
        <w:numId w:val="20"/>
      </w:numPr>
    </w:pPr>
  </w:style>
  <w:style w:type="paragraph" w:customStyle="1" w:styleId="point5">
    <w:name w:val="point5"/>
    <w:basedOn w:val="Normal"/>
    <w:rsid w:val="00314C4E"/>
    <w:pPr>
      <w:numPr>
        <w:numId w:val="21"/>
      </w:numPr>
      <w:tabs>
        <w:tab w:val="clear" w:pos="1778"/>
      </w:tabs>
      <w:ind w:left="1702" w:hanging="284"/>
    </w:pPr>
    <w:rPr>
      <w:sz w:val="24"/>
    </w:rPr>
  </w:style>
  <w:style w:type="paragraph" w:styleId="Sous-titre">
    <w:name w:val="Subtitle"/>
    <w:basedOn w:val="Normal"/>
    <w:next w:val="Corpsdetexte"/>
    <w:link w:val="Sous-titreCar"/>
    <w:qFormat/>
    <w:rsid w:val="00314C4E"/>
    <w:pPr>
      <w:keepNext/>
      <w:spacing w:before="240" w:after="120"/>
      <w:jc w:val="center"/>
    </w:pPr>
    <w:rPr>
      <w:rFonts w:ascii="Arial" w:eastAsia="SimSun" w:hAnsi="Arial" w:cs="Mangal"/>
      <w:i/>
      <w:iCs/>
      <w:sz w:val="28"/>
      <w:szCs w:val="28"/>
    </w:rPr>
  </w:style>
  <w:style w:type="character" w:customStyle="1" w:styleId="Sous-titreCar">
    <w:name w:val="Sous-titre Car"/>
    <w:basedOn w:val="Policepardfaut"/>
    <w:link w:val="Sous-titre"/>
    <w:rsid w:val="00314C4E"/>
    <w:rPr>
      <w:rFonts w:ascii="Arial" w:eastAsia="SimSun" w:hAnsi="Arial" w:cs="Mangal"/>
      <w:i/>
      <w:iCs/>
      <w:sz w:val="28"/>
      <w:szCs w:val="28"/>
      <w:lang w:eastAsia="zh-CN"/>
    </w:rPr>
  </w:style>
  <w:style w:type="paragraph" w:styleId="Titre">
    <w:name w:val="Title"/>
    <w:basedOn w:val="Normal"/>
    <w:next w:val="Normal"/>
    <w:link w:val="TitreCar"/>
    <w:qFormat/>
    <w:rsid w:val="00314C4E"/>
    <w:pPr>
      <w:pBdr>
        <w:bottom w:val="single" w:sz="8" w:space="4" w:color="808080"/>
      </w:pBdr>
      <w:spacing w:after="300" w:line="100" w:lineRule="atLeast"/>
      <w:jc w:val="center"/>
    </w:pPr>
    <w:rPr>
      <w:rFonts w:ascii="Cambria" w:hAnsi="Cambria" w:cs="font291"/>
      <w:b/>
      <w:bCs/>
      <w:color w:val="17365D"/>
      <w:spacing w:val="5"/>
      <w:kern w:val="1"/>
      <w:sz w:val="52"/>
      <w:szCs w:val="52"/>
    </w:rPr>
  </w:style>
  <w:style w:type="character" w:customStyle="1" w:styleId="TitreCar">
    <w:name w:val="Titre Car"/>
    <w:basedOn w:val="Policepardfaut"/>
    <w:link w:val="Titre"/>
    <w:rsid w:val="00314C4E"/>
    <w:rPr>
      <w:rFonts w:ascii="Cambria" w:hAnsi="Cambria" w:cs="font291"/>
      <w:b/>
      <w:bCs/>
      <w:color w:val="17365D"/>
      <w:spacing w:val="5"/>
      <w:kern w:val="1"/>
      <w:sz w:val="52"/>
      <w:szCs w:val="52"/>
      <w:lang w:eastAsia="zh-CN"/>
    </w:rPr>
  </w:style>
  <w:style w:type="character" w:customStyle="1" w:styleId="Titre2Car">
    <w:name w:val="Titre 2 Car"/>
    <w:basedOn w:val="Policepardfaut"/>
    <w:link w:val="Titre2"/>
    <w:rsid w:val="00314C4E"/>
    <w:rPr>
      <w:b/>
      <w:bCs/>
      <w:sz w:val="22"/>
      <w:szCs w:val="22"/>
      <w:u w:val="single"/>
      <w:lang w:eastAsia="zh-CN"/>
    </w:rPr>
  </w:style>
  <w:style w:type="paragraph" w:customStyle="1" w:styleId="titre00">
    <w:name w:val="titre0"/>
    <w:basedOn w:val="Titre1"/>
    <w:rsid w:val="00314C4E"/>
    <w:pPr>
      <w:numPr>
        <w:numId w:val="0"/>
      </w:numPr>
      <w:jc w:val="center"/>
    </w:pPr>
    <w:rPr>
      <w:sz w:val="28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952D28-1457-4454-882C-A4D42CA8FE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1013</Words>
  <Characters>5573</Characters>
  <Application>Microsoft Office Word</Application>
  <DocSecurity>0</DocSecurity>
  <Lines>46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1Spé</vt:lpstr>
    </vt:vector>
  </TitlesOfParts>
  <Company>Hewlett-Packard</Company>
  <LinksUpToDate>false</LinksUpToDate>
  <CharactersWithSpaces>6573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1Spé</dc:title>
  <dc:subject/>
  <dc:creator>Amanda FORASTE</dc:creator>
  <cp:keywords/>
  <cp:lastModifiedBy>A</cp:lastModifiedBy>
  <cp:revision>22</cp:revision>
  <cp:lastPrinted>2021-12-10T22:25:00Z</cp:lastPrinted>
  <dcterms:created xsi:type="dcterms:W3CDTF">2021-12-10T15:12:00Z</dcterms:created>
  <dcterms:modified xsi:type="dcterms:W3CDTF">2021-12-10T22:26:00Z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1033-11.2.0.8668</vt:lpwstr>
  </property>
</Properties>
</file>